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55A" w:rsidRPr="00DB5F41" w:rsidRDefault="0075255A" w:rsidP="0012462B">
      <w:pPr>
        <w:pStyle w:val="Nagwek2"/>
        <w:ind w:firstLine="0"/>
        <w:rPr>
          <w:rFonts w:ascii="Times New Roman" w:hAnsi="Times New Roman"/>
          <w:color w:val="FF0000"/>
          <w:sz w:val="22"/>
          <w:szCs w:val="22"/>
        </w:rPr>
      </w:pPr>
      <w:r w:rsidRPr="00DB5F41">
        <w:rPr>
          <w:rFonts w:ascii="Times New Roman" w:hAnsi="Times New Roman"/>
          <w:sz w:val="22"/>
          <w:szCs w:val="22"/>
        </w:rPr>
        <w:t>Karta modułu/przedmiotu</w:t>
      </w:r>
    </w:p>
    <w:p w:rsidR="0075255A" w:rsidRPr="00DB5F41" w:rsidRDefault="0075255A">
      <w:pPr>
        <w:rPr>
          <w:b/>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22"/>
        <w:gridCol w:w="1395"/>
      </w:tblGrid>
      <w:tr w:rsidR="0075255A" w:rsidRPr="00DB5F41" w:rsidTr="0074288E">
        <w:trPr>
          <w:cantSplit/>
          <w:trHeight w:val="510"/>
        </w:trPr>
        <w:tc>
          <w:tcPr>
            <w:tcW w:w="497" w:type="dxa"/>
            <w:vMerge w:val="restart"/>
            <w:tcBorders>
              <w:top w:val="single" w:sz="12" w:space="0" w:color="auto"/>
            </w:tcBorders>
            <w:shd w:val="clear" w:color="auto" w:fill="C0C0C0"/>
            <w:textDirection w:val="btLr"/>
          </w:tcPr>
          <w:p w:rsidR="0075255A" w:rsidRPr="00DB5F41" w:rsidRDefault="0075255A">
            <w:pPr>
              <w:ind w:left="113" w:right="113"/>
              <w:jc w:val="center"/>
              <w:rPr>
                <w:sz w:val="22"/>
                <w:szCs w:val="22"/>
              </w:rPr>
            </w:pPr>
            <w:r w:rsidRPr="00DB5F41">
              <w:rPr>
                <w:sz w:val="22"/>
                <w:szCs w:val="22"/>
              </w:rPr>
              <w:t>Wypełnia Zespół Kierunku</w:t>
            </w:r>
          </w:p>
        </w:tc>
        <w:tc>
          <w:tcPr>
            <w:tcW w:w="6340" w:type="dxa"/>
            <w:gridSpan w:val="6"/>
            <w:tcBorders>
              <w:top w:val="single" w:sz="12" w:space="0" w:color="auto"/>
            </w:tcBorders>
          </w:tcPr>
          <w:p w:rsidR="0075255A" w:rsidRPr="00DB5F41" w:rsidRDefault="0075255A">
            <w:pPr>
              <w:rPr>
                <w:sz w:val="22"/>
                <w:szCs w:val="22"/>
                <w:lang w:val="en-GB"/>
              </w:rPr>
            </w:pPr>
            <w:proofErr w:type="spellStart"/>
            <w:r w:rsidRPr="00DB5F41">
              <w:rPr>
                <w:sz w:val="22"/>
                <w:szCs w:val="22"/>
                <w:lang w:val="en-GB"/>
              </w:rPr>
              <w:t>Nazwa</w:t>
            </w:r>
            <w:proofErr w:type="spellEnd"/>
            <w:r w:rsidRPr="00DB5F41">
              <w:rPr>
                <w:sz w:val="22"/>
                <w:szCs w:val="22"/>
                <w:lang w:val="en-GB"/>
              </w:rPr>
              <w:t xml:space="preserve"> </w:t>
            </w:r>
            <w:proofErr w:type="spellStart"/>
            <w:r w:rsidRPr="00DB5F41">
              <w:rPr>
                <w:sz w:val="22"/>
                <w:szCs w:val="22"/>
                <w:lang w:val="en-GB"/>
              </w:rPr>
              <w:t>modułu</w:t>
            </w:r>
            <w:proofErr w:type="spellEnd"/>
            <w:r w:rsidRPr="00DB5F41">
              <w:rPr>
                <w:sz w:val="22"/>
                <w:szCs w:val="22"/>
                <w:lang w:val="en-GB"/>
              </w:rPr>
              <w:t xml:space="preserve"> (</w:t>
            </w:r>
            <w:proofErr w:type="spellStart"/>
            <w:r w:rsidRPr="00DB5F41">
              <w:rPr>
                <w:sz w:val="22"/>
                <w:szCs w:val="22"/>
                <w:lang w:val="en-GB"/>
              </w:rPr>
              <w:t>bloku</w:t>
            </w:r>
            <w:proofErr w:type="spellEnd"/>
            <w:r w:rsidRPr="00DB5F41">
              <w:rPr>
                <w:sz w:val="22"/>
                <w:szCs w:val="22"/>
                <w:lang w:val="en-GB"/>
              </w:rPr>
              <w:t xml:space="preserve"> </w:t>
            </w:r>
            <w:proofErr w:type="spellStart"/>
            <w:r w:rsidRPr="00DB5F41">
              <w:rPr>
                <w:sz w:val="22"/>
                <w:szCs w:val="22"/>
                <w:lang w:val="en-GB"/>
              </w:rPr>
              <w:t>przedmiotów</w:t>
            </w:r>
            <w:proofErr w:type="spellEnd"/>
            <w:r w:rsidRPr="00DB5F41">
              <w:rPr>
                <w:sz w:val="22"/>
                <w:szCs w:val="22"/>
                <w:lang w:val="en-GB"/>
              </w:rPr>
              <w:t xml:space="preserve">): </w:t>
            </w:r>
          </w:p>
          <w:p w:rsidR="0075255A" w:rsidRPr="00DB5F41" w:rsidRDefault="006C2D3C">
            <w:pPr>
              <w:rPr>
                <w:sz w:val="22"/>
                <w:szCs w:val="22"/>
                <w:lang w:val="en-GB"/>
              </w:rPr>
            </w:pPr>
            <w:r w:rsidRPr="00DB5F41">
              <w:rPr>
                <w:b/>
                <w:sz w:val="22"/>
                <w:szCs w:val="22"/>
                <w:lang w:val="en-US"/>
              </w:rPr>
              <w:t>PETROLEUM HYDROCARBON CONTAMINATED SOILS AND GROUNDWATER - REMEDIATION TECHNIQUES AND TECHNOLOGIES</w:t>
            </w:r>
          </w:p>
        </w:tc>
        <w:tc>
          <w:tcPr>
            <w:tcW w:w="3171" w:type="dxa"/>
            <w:gridSpan w:val="3"/>
            <w:tcBorders>
              <w:top w:val="single" w:sz="12" w:space="0" w:color="auto"/>
            </w:tcBorders>
            <w:shd w:val="clear" w:color="auto" w:fill="C0C0C0"/>
          </w:tcPr>
          <w:p w:rsidR="0075255A" w:rsidRPr="00DB5F41" w:rsidRDefault="0075255A" w:rsidP="00AC4022">
            <w:pPr>
              <w:rPr>
                <w:sz w:val="22"/>
                <w:szCs w:val="22"/>
                <w:lang w:val="en-GB"/>
              </w:rPr>
            </w:pPr>
            <w:proofErr w:type="spellStart"/>
            <w:r w:rsidRPr="00DB5F41">
              <w:rPr>
                <w:sz w:val="22"/>
                <w:szCs w:val="22"/>
                <w:lang w:val="en-GB"/>
              </w:rPr>
              <w:t>Kod</w:t>
            </w:r>
            <w:proofErr w:type="spellEnd"/>
            <w:r w:rsidRPr="00DB5F41">
              <w:rPr>
                <w:sz w:val="22"/>
                <w:szCs w:val="22"/>
                <w:lang w:val="en-GB"/>
              </w:rPr>
              <w:t xml:space="preserve"> </w:t>
            </w:r>
            <w:proofErr w:type="spellStart"/>
            <w:r w:rsidRPr="00DB5F41">
              <w:rPr>
                <w:sz w:val="22"/>
                <w:szCs w:val="22"/>
                <w:lang w:val="en-GB"/>
              </w:rPr>
              <w:t>modułu</w:t>
            </w:r>
            <w:proofErr w:type="spellEnd"/>
            <w:r w:rsidRPr="00DB5F41">
              <w:rPr>
                <w:sz w:val="22"/>
                <w:szCs w:val="22"/>
                <w:lang w:val="en-GB"/>
              </w:rPr>
              <w:t xml:space="preserve">: </w:t>
            </w:r>
            <w:r w:rsidR="00973A00">
              <w:rPr>
                <w:sz w:val="22"/>
                <w:szCs w:val="22"/>
                <w:lang w:val="en-GB"/>
              </w:rPr>
              <w:t>C.15</w:t>
            </w:r>
            <w:r w:rsidRPr="00DB5F41">
              <w:rPr>
                <w:sz w:val="22"/>
                <w:szCs w:val="22"/>
                <w:lang w:val="en-GB"/>
              </w:rPr>
              <w:t>.</w:t>
            </w:r>
            <w:r w:rsidR="00333BF3" w:rsidRPr="00DB5F41">
              <w:rPr>
                <w:sz w:val="22"/>
                <w:szCs w:val="22"/>
                <w:lang w:val="en-GB"/>
              </w:rPr>
              <w:t>1</w:t>
            </w:r>
          </w:p>
        </w:tc>
      </w:tr>
      <w:tr w:rsidR="0075255A" w:rsidRPr="00DB5F41" w:rsidTr="0074288E">
        <w:trPr>
          <w:cantSplit/>
        </w:trPr>
        <w:tc>
          <w:tcPr>
            <w:tcW w:w="497" w:type="dxa"/>
            <w:vMerge/>
            <w:shd w:val="clear" w:color="auto" w:fill="C0C0C0"/>
            <w:textDirection w:val="btLr"/>
          </w:tcPr>
          <w:p w:rsidR="0075255A" w:rsidRPr="00DB5F41" w:rsidRDefault="0075255A">
            <w:pPr>
              <w:ind w:left="113" w:right="113"/>
              <w:jc w:val="center"/>
              <w:rPr>
                <w:sz w:val="22"/>
                <w:szCs w:val="22"/>
              </w:rPr>
            </w:pPr>
          </w:p>
        </w:tc>
        <w:tc>
          <w:tcPr>
            <w:tcW w:w="6340" w:type="dxa"/>
            <w:gridSpan w:val="6"/>
          </w:tcPr>
          <w:p w:rsidR="006C2D3C" w:rsidRPr="00DB5F41" w:rsidRDefault="0075255A" w:rsidP="004A0C9D">
            <w:pPr>
              <w:rPr>
                <w:sz w:val="22"/>
                <w:szCs w:val="22"/>
                <w:lang w:val="en-US"/>
              </w:rPr>
            </w:pPr>
            <w:proofErr w:type="spellStart"/>
            <w:r w:rsidRPr="00DB5F41">
              <w:rPr>
                <w:sz w:val="22"/>
                <w:szCs w:val="22"/>
                <w:lang w:val="en-US"/>
              </w:rPr>
              <w:t>Nazwa</w:t>
            </w:r>
            <w:proofErr w:type="spellEnd"/>
            <w:r w:rsidRPr="00DB5F41">
              <w:rPr>
                <w:sz w:val="22"/>
                <w:szCs w:val="22"/>
                <w:lang w:val="en-US"/>
              </w:rPr>
              <w:t xml:space="preserve"> </w:t>
            </w:r>
            <w:proofErr w:type="spellStart"/>
            <w:r w:rsidRPr="00DB5F41">
              <w:rPr>
                <w:sz w:val="22"/>
                <w:szCs w:val="22"/>
                <w:lang w:val="en-US"/>
              </w:rPr>
              <w:t>przedmiotu</w:t>
            </w:r>
            <w:proofErr w:type="spellEnd"/>
            <w:r w:rsidR="00333BF3" w:rsidRPr="00DB5F41">
              <w:rPr>
                <w:sz w:val="22"/>
                <w:szCs w:val="22"/>
                <w:lang w:val="en-US"/>
              </w:rPr>
              <w:t>:</w:t>
            </w:r>
            <w:r w:rsidRPr="00DB5F41">
              <w:rPr>
                <w:sz w:val="22"/>
                <w:szCs w:val="22"/>
                <w:lang w:val="en-US"/>
              </w:rPr>
              <w:t xml:space="preserve"> </w:t>
            </w:r>
          </w:p>
          <w:p w:rsidR="0075255A" w:rsidRPr="00DB5F41" w:rsidRDefault="0075255A" w:rsidP="004A0C9D">
            <w:pPr>
              <w:rPr>
                <w:sz w:val="22"/>
                <w:szCs w:val="22"/>
                <w:lang w:val="en-US"/>
              </w:rPr>
            </w:pPr>
            <w:r w:rsidRPr="00DB5F41">
              <w:rPr>
                <w:b/>
                <w:sz w:val="22"/>
                <w:szCs w:val="22"/>
                <w:lang w:val="en-US"/>
              </w:rPr>
              <w:t>PETROLEUM HYDROCARBON CONTAMINATED SOILS AND GROUNDWATER - REMEDIATION TECHNIQUES AND TECHNOLOGIES</w:t>
            </w:r>
          </w:p>
        </w:tc>
        <w:tc>
          <w:tcPr>
            <w:tcW w:w="3171" w:type="dxa"/>
            <w:gridSpan w:val="3"/>
            <w:shd w:val="clear" w:color="auto" w:fill="C0C0C0"/>
          </w:tcPr>
          <w:p w:rsidR="0075255A" w:rsidRPr="00DB5F41" w:rsidRDefault="00973A00">
            <w:pPr>
              <w:rPr>
                <w:sz w:val="22"/>
                <w:szCs w:val="22"/>
                <w:lang w:val="en-GB"/>
              </w:rPr>
            </w:pPr>
            <w:proofErr w:type="spellStart"/>
            <w:r>
              <w:rPr>
                <w:sz w:val="22"/>
                <w:szCs w:val="22"/>
                <w:lang w:val="en-GB"/>
              </w:rPr>
              <w:t>Kod</w:t>
            </w:r>
            <w:proofErr w:type="spellEnd"/>
            <w:r>
              <w:rPr>
                <w:sz w:val="22"/>
                <w:szCs w:val="22"/>
                <w:lang w:val="en-GB"/>
              </w:rPr>
              <w:t xml:space="preserve"> </w:t>
            </w:r>
            <w:proofErr w:type="spellStart"/>
            <w:r>
              <w:rPr>
                <w:sz w:val="22"/>
                <w:szCs w:val="22"/>
                <w:lang w:val="en-GB"/>
              </w:rPr>
              <w:t>przedmiotu</w:t>
            </w:r>
            <w:proofErr w:type="spellEnd"/>
            <w:r>
              <w:rPr>
                <w:sz w:val="22"/>
                <w:szCs w:val="22"/>
                <w:lang w:val="en-GB"/>
              </w:rPr>
              <w:t>: C.15</w:t>
            </w:r>
            <w:r w:rsidR="00333BF3" w:rsidRPr="00DB5F41">
              <w:rPr>
                <w:sz w:val="22"/>
                <w:szCs w:val="22"/>
                <w:lang w:val="en-GB"/>
              </w:rPr>
              <w:t>.1</w:t>
            </w:r>
            <w:r w:rsidR="0075255A" w:rsidRPr="00DB5F41">
              <w:rPr>
                <w:sz w:val="22"/>
                <w:szCs w:val="22"/>
                <w:lang w:val="en-GB"/>
              </w:rPr>
              <w:t>.1</w:t>
            </w:r>
          </w:p>
        </w:tc>
      </w:tr>
      <w:tr w:rsidR="0075255A" w:rsidRPr="00DB5F41" w:rsidTr="0074288E">
        <w:trPr>
          <w:cantSplit/>
        </w:trPr>
        <w:tc>
          <w:tcPr>
            <w:tcW w:w="497" w:type="dxa"/>
            <w:vMerge/>
          </w:tcPr>
          <w:p w:rsidR="0075255A" w:rsidRPr="00DB5F41" w:rsidRDefault="0075255A">
            <w:pPr>
              <w:rPr>
                <w:sz w:val="22"/>
                <w:szCs w:val="22"/>
              </w:rPr>
            </w:pPr>
          </w:p>
        </w:tc>
        <w:tc>
          <w:tcPr>
            <w:tcW w:w="9511" w:type="dxa"/>
            <w:gridSpan w:val="9"/>
          </w:tcPr>
          <w:p w:rsidR="0075255A" w:rsidRPr="00DB5F41" w:rsidRDefault="0075255A">
            <w:pPr>
              <w:rPr>
                <w:sz w:val="22"/>
                <w:szCs w:val="22"/>
              </w:rPr>
            </w:pPr>
            <w:r w:rsidRPr="00DB5F41">
              <w:rPr>
                <w:sz w:val="22"/>
                <w:szCs w:val="22"/>
              </w:rPr>
              <w:t>Nazwa jednostki organizacyjnej prowadzącej przedmiot / moduł:</w:t>
            </w:r>
          </w:p>
          <w:p w:rsidR="0075255A" w:rsidRPr="00DB5F41" w:rsidRDefault="0075255A" w:rsidP="00333BF3">
            <w:pPr>
              <w:rPr>
                <w:b/>
                <w:sz w:val="22"/>
                <w:szCs w:val="22"/>
                <w:lang w:val="en-US"/>
              </w:rPr>
            </w:pPr>
            <w:r w:rsidRPr="00DB5F41">
              <w:rPr>
                <w:b/>
                <w:sz w:val="22"/>
                <w:szCs w:val="22"/>
                <w:lang w:val="en-US"/>
              </w:rPr>
              <w:t>INSTYTUT POLITECHNICZNY</w:t>
            </w:r>
          </w:p>
        </w:tc>
      </w:tr>
      <w:tr w:rsidR="0075255A" w:rsidRPr="00DB5F41" w:rsidTr="0074288E">
        <w:trPr>
          <w:cantSplit/>
        </w:trPr>
        <w:tc>
          <w:tcPr>
            <w:tcW w:w="497" w:type="dxa"/>
            <w:vMerge/>
          </w:tcPr>
          <w:p w:rsidR="0075255A" w:rsidRPr="00DB5F41" w:rsidRDefault="0075255A">
            <w:pPr>
              <w:rPr>
                <w:sz w:val="22"/>
                <w:szCs w:val="22"/>
                <w:lang w:val="en-US"/>
              </w:rPr>
            </w:pPr>
          </w:p>
        </w:tc>
        <w:tc>
          <w:tcPr>
            <w:tcW w:w="9511" w:type="dxa"/>
            <w:gridSpan w:val="9"/>
          </w:tcPr>
          <w:p w:rsidR="0075255A" w:rsidRPr="00DB5F41" w:rsidRDefault="0075255A">
            <w:pPr>
              <w:rPr>
                <w:i/>
                <w:sz w:val="22"/>
                <w:szCs w:val="22"/>
              </w:rPr>
            </w:pPr>
            <w:r w:rsidRPr="00DB5F41">
              <w:rPr>
                <w:sz w:val="22"/>
                <w:szCs w:val="22"/>
              </w:rPr>
              <w:t>Nazwa kierunku:</w:t>
            </w:r>
          </w:p>
          <w:p w:rsidR="0075255A" w:rsidRPr="00DB5F41" w:rsidRDefault="0075255A" w:rsidP="00333BF3">
            <w:pPr>
              <w:rPr>
                <w:b/>
                <w:sz w:val="22"/>
                <w:szCs w:val="22"/>
              </w:rPr>
            </w:pPr>
            <w:r w:rsidRPr="00DB5F41">
              <w:rPr>
                <w:b/>
                <w:sz w:val="22"/>
                <w:szCs w:val="22"/>
              </w:rPr>
              <w:t>INŻYNIERIA ŚRODOWISKA</w:t>
            </w:r>
          </w:p>
        </w:tc>
      </w:tr>
      <w:tr w:rsidR="0075255A" w:rsidRPr="00DB5F41" w:rsidTr="0074288E">
        <w:trPr>
          <w:cantSplit/>
        </w:trPr>
        <w:tc>
          <w:tcPr>
            <w:tcW w:w="497" w:type="dxa"/>
            <w:vMerge/>
          </w:tcPr>
          <w:p w:rsidR="0075255A" w:rsidRPr="00DB5F41" w:rsidRDefault="0075255A">
            <w:pPr>
              <w:rPr>
                <w:sz w:val="22"/>
                <w:szCs w:val="22"/>
              </w:rPr>
            </w:pPr>
          </w:p>
        </w:tc>
        <w:tc>
          <w:tcPr>
            <w:tcW w:w="3167" w:type="dxa"/>
            <w:gridSpan w:val="3"/>
          </w:tcPr>
          <w:p w:rsidR="0075255A" w:rsidRPr="00DB5F41" w:rsidRDefault="0075255A">
            <w:pPr>
              <w:rPr>
                <w:sz w:val="22"/>
                <w:szCs w:val="22"/>
              </w:rPr>
            </w:pPr>
            <w:r w:rsidRPr="00DB5F41">
              <w:rPr>
                <w:sz w:val="22"/>
                <w:szCs w:val="22"/>
              </w:rPr>
              <w:t>Forma studiów:</w:t>
            </w:r>
          </w:p>
          <w:p w:rsidR="0075255A" w:rsidRPr="00DB5F41" w:rsidRDefault="0075255A">
            <w:pPr>
              <w:rPr>
                <w:b/>
                <w:sz w:val="22"/>
                <w:szCs w:val="22"/>
              </w:rPr>
            </w:pPr>
            <w:r w:rsidRPr="00DB5F41">
              <w:rPr>
                <w:b/>
                <w:sz w:val="22"/>
                <w:szCs w:val="22"/>
              </w:rPr>
              <w:t>STACJONARNE</w:t>
            </w:r>
          </w:p>
        </w:tc>
        <w:tc>
          <w:tcPr>
            <w:tcW w:w="3173" w:type="dxa"/>
            <w:gridSpan w:val="3"/>
          </w:tcPr>
          <w:p w:rsidR="0075255A" w:rsidRPr="00DB5F41" w:rsidRDefault="0075255A">
            <w:pPr>
              <w:rPr>
                <w:sz w:val="22"/>
                <w:szCs w:val="22"/>
              </w:rPr>
            </w:pPr>
            <w:r w:rsidRPr="00DB5F41">
              <w:rPr>
                <w:sz w:val="22"/>
                <w:szCs w:val="22"/>
              </w:rPr>
              <w:t>Profil kształcenia:</w:t>
            </w:r>
          </w:p>
          <w:p w:rsidR="0075255A" w:rsidRPr="00DB5F41" w:rsidRDefault="0075255A">
            <w:pPr>
              <w:rPr>
                <w:b/>
                <w:sz w:val="22"/>
                <w:szCs w:val="22"/>
              </w:rPr>
            </w:pPr>
            <w:r w:rsidRPr="00DB5F41">
              <w:rPr>
                <w:b/>
                <w:sz w:val="22"/>
                <w:szCs w:val="22"/>
              </w:rPr>
              <w:t>PRAKTYCZNY</w:t>
            </w:r>
          </w:p>
        </w:tc>
        <w:tc>
          <w:tcPr>
            <w:tcW w:w="3171" w:type="dxa"/>
            <w:gridSpan w:val="3"/>
          </w:tcPr>
          <w:p w:rsidR="0075255A" w:rsidRPr="00DB5F41" w:rsidRDefault="0075255A">
            <w:pPr>
              <w:rPr>
                <w:sz w:val="22"/>
                <w:szCs w:val="22"/>
              </w:rPr>
            </w:pPr>
            <w:r w:rsidRPr="00DB5F41">
              <w:rPr>
                <w:sz w:val="22"/>
                <w:szCs w:val="22"/>
              </w:rPr>
              <w:t>Poziom kształcenia:</w:t>
            </w:r>
          </w:p>
          <w:p w:rsidR="0075255A" w:rsidRPr="00DB5F41" w:rsidRDefault="0075255A" w:rsidP="00333BF3">
            <w:pPr>
              <w:rPr>
                <w:b/>
                <w:sz w:val="22"/>
                <w:szCs w:val="22"/>
              </w:rPr>
            </w:pPr>
            <w:r w:rsidRPr="00DB5F41">
              <w:rPr>
                <w:b/>
                <w:sz w:val="22"/>
                <w:szCs w:val="22"/>
              </w:rPr>
              <w:t xml:space="preserve">STUDIA I STOPNIA </w:t>
            </w:r>
          </w:p>
        </w:tc>
      </w:tr>
      <w:tr w:rsidR="0075255A" w:rsidRPr="00DB5F41" w:rsidTr="0074288E">
        <w:trPr>
          <w:cantSplit/>
        </w:trPr>
        <w:tc>
          <w:tcPr>
            <w:tcW w:w="497" w:type="dxa"/>
            <w:vMerge/>
          </w:tcPr>
          <w:p w:rsidR="0075255A" w:rsidRPr="00DB5F41" w:rsidRDefault="0075255A">
            <w:pPr>
              <w:rPr>
                <w:sz w:val="22"/>
                <w:szCs w:val="22"/>
              </w:rPr>
            </w:pPr>
          </w:p>
        </w:tc>
        <w:tc>
          <w:tcPr>
            <w:tcW w:w="3167" w:type="dxa"/>
            <w:gridSpan w:val="3"/>
          </w:tcPr>
          <w:p w:rsidR="0075255A" w:rsidRPr="00DB5F41" w:rsidRDefault="0075255A">
            <w:pPr>
              <w:rPr>
                <w:sz w:val="22"/>
                <w:szCs w:val="22"/>
              </w:rPr>
            </w:pPr>
            <w:r w:rsidRPr="00DB5F41">
              <w:rPr>
                <w:sz w:val="22"/>
                <w:szCs w:val="22"/>
              </w:rPr>
              <w:t xml:space="preserve">Rok / semestr: </w:t>
            </w:r>
          </w:p>
          <w:p w:rsidR="0075255A" w:rsidRPr="00DB5F41" w:rsidRDefault="0075255A">
            <w:pPr>
              <w:rPr>
                <w:b/>
                <w:sz w:val="22"/>
                <w:szCs w:val="22"/>
              </w:rPr>
            </w:pPr>
            <w:r w:rsidRPr="00DB5F41">
              <w:rPr>
                <w:b/>
                <w:sz w:val="22"/>
                <w:szCs w:val="22"/>
              </w:rPr>
              <w:t>III/6</w:t>
            </w:r>
          </w:p>
        </w:tc>
        <w:tc>
          <w:tcPr>
            <w:tcW w:w="3173" w:type="dxa"/>
            <w:gridSpan w:val="3"/>
          </w:tcPr>
          <w:p w:rsidR="0075255A" w:rsidRPr="00DB5F41" w:rsidRDefault="0075255A">
            <w:pPr>
              <w:rPr>
                <w:sz w:val="22"/>
                <w:szCs w:val="22"/>
              </w:rPr>
            </w:pPr>
            <w:r w:rsidRPr="00DB5F41">
              <w:rPr>
                <w:sz w:val="22"/>
                <w:szCs w:val="22"/>
              </w:rPr>
              <w:t>Status przedmiotu /modułu:</w:t>
            </w:r>
          </w:p>
          <w:p w:rsidR="0075255A" w:rsidRPr="00DB5F41" w:rsidRDefault="0075255A" w:rsidP="00333BF3">
            <w:pPr>
              <w:rPr>
                <w:b/>
                <w:sz w:val="22"/>
                <w:szCs w:val="22"/>
              </w:rPr>
            </w:pPr>
            <w:r w:rsidRPr="00DB5F41">
              <w:rPr>
                <w:b/>
                <w:sz w:val="22"/>
                <w:szCs w:val="22"/>
              </w:rPr>
              <w:t>WYBIERALNY</w:t>
            </w:r>
          </w:p>
        </w:tc>
        <w:tc>
          <w:tcPr>
            <w:tcW w:w="3171" w:type="dxa"/>
            <w:gridSpan w:val="3"/>
          </w:tcPr>
          <w:p w:rsidR="0075255A" w:rsidRPr="00DB5F41" w:rsidRDefault="0075255A">
            <w:pPr>
              <w:rPr>
                <w:sz w:val="22"/>
                <w:szCs w:val="22"/>
              </w:rPr>
            </w:pPr>
            <w:r w:rsidRPr="00DB5F41">
              <w:rPr>
                <w:sz w:val="22"/>
                <w:szCs w:val="22"/>
              </w:rPr>
              <w:t>Język przedmiotu / modułu:</w:t>
            </w:r>
          </w:p>
          <w:p w:rsidR="0075255A" w:rsidRPr="00DB5F41" w:rsidRDefault="0075255A" w:rsidP="00333BF3">
            <w:pPr>
              <w:rPr>
                <w:b/>
                <w:sz w:val="22"/>
                <w:szCs w:val="22"/>
              </w:rPr>
            </w:pPr>
            <w:r w:rsidRPr="00DB5F41">
              <w:rPr>
                <w:b/>
                <w:sz w:val="22"/>
                <w:szCs w:val="22"/>
              </w:rPr>
              <w:t>ANGIELSKI</w:t>
            </w:r>
          </w:p>
        </w:tc>
      </w:tr>
      <w:tr w:rsidR="0075255A" w:rsidRPr="00DB5F41" w:rsidTr="00EB7BE5">
        <w:trPr>
          <w:cantSplit/>
        </w:trPr>
        <w:tc>
          <w:tcPr>
            <w:tcW w:w="497" w:type="dxa"/>
            <w:vMerge/>
          </w:tcPr>
          <w:p w:rsidR="0075255A" w:rsidRPr="00DB5F41" w:rsidRDefault="0075255A">
            <w:pPr>
              <w:rPr>
                <w:sz w:val="22"/>
                <w:szCs w:val="22"/>
              </w:rPr>
            </w:pPr>
          </w:p>
        </w:tc>
        <w:tc>
          <w:tcPr>
            <w:tcW w:w="1357" w:type="dxa"/>
          </w:tcPr>
          <w:p w:rsidR="0075255A" w:rsidRPr="00DB5F41" w:rsidRDefault="0075255A">
            <w:pPr>
              <w:rPr>
                <w:sz w:val="22"/>
                <w:szCs w:val="22"/>
              </w:rPr>
            </w:pPr>
            <w:r w:rsidRPr="00DB5F41">
              <w:rPr>
                <w:sz w:val="22"/>
                <w:szCs w:val="22"/>
              </w:rPr>
              <w:t>Forma zajęć</w:t>
            </w:r>
          </w:p>
        </w:tc>
        <w:tc>
          <w:tcPr>
            <w:tcW w:w="1357" w:type="dxa"/>
            <w:vAlign w:val="center"/>
          </w:tcPr>
          <w:p w:rsidR="0075255A" w:rsidRPr="00DB5F41" w:rsidRDefault="0075255A">
            <w:pPr>
              <w:jc w:val="center"/>
              <w:rPr>
                <w:sz w:val="22"/>
                <w:szCs w:val="22"/>
              </w:rPr>
            </w:pPr>
            <w:r w:rsidRPr="00DB5F41">
              <w:rPr>
                <w:sz w:val="22"/>
                <w:szCs w:val="22"/>
              </w:rPr>
              <w:t>Wykład</w:t>
            </w:r>
          </w:p>
          <w:p w:rsidR="0075255A" w:rsidRPr="00DB5F41" w:rsidRDefault="0075255A">
            <w:pPr>
              <w:jc w:val="center"/>
              <w:rPr>
                <w:sz w:val="22"/>
                <w:szCs w:val="22"/>
              </w:rPr>
            </w:pPr>
          </w:p>
        </w:tc>
        <w:tc>
          <w:tcPr>
            <w:tcW w:w="1358" w:type="dxa"/>
            <w:gridSpan w:val="2"/>
            <w:vAlign w:val="center"/>
          </w:tcPr>
          <w:p w:rsidR="0075255A" w:rsidRPr="00DB5F41" w:rsidRDefault="0075255A">
            <w:pPr>
              <w:jc w:val="center"/>
              <w:rPr>
                <w:sz w:val="22"/>
                <w:szCs w:val="22"/>
              </w:rPr>
            </w:pPr>
            <w:r w:rsidRPr="00DB5F41">
              <w:rPr>
                <w:sz w:val="22"/>
                <w:szCs w:val="22"/>
              </w:rPr>
              <w:t>Ćwiczenia</w:t>
            </w:r>
          </w:p>
          <w:p w:rsidR="0075255A" w:rsidRPr="00DB5F41" w:rsidRDefault="0075255A">
            <w:pPr>
              <w:jc w:val="center"/>
              <w:rPr>
                <w:sz w:val="22"/>
                <w:szCs w:val="22"/>
              </w:rPr>
            </w:pPr>
          </w:p>
        </w:tc>
        <w:tc>
          <w:tcPr>
            <w:tcW w:w="1493" w:type="dxa"/>
            <w:vAlign w:val="center"/>
          </w:tcPr>
          <w:p w:rsidR="0075255A" w:rsidRPr="00DB5F41" w:rsidRDefault="0075255A">
            <w:pPr>
              <w:jc w:val="center"/>
              <w:rPr>
                <w:sz w:val="22"/>
                <w:szCs w:val="22"/>
              </w:rPr>
            </w:pPr>
            <w:r w:rsidRPr="00DB5F41">
              <w:rPr>
                <w:sz w:val="22"/>
                <w:szCs w:val="22"/>
              </w:rPr>
              <w:t>Laboratorium</w:t>
            </w:r>
          </w:p>
          <w:p w:rsidR="0075255A" w:rsidRPr="00DB5F41" w:rsidRDefault="0075255A">
            <w:pPr>
              <w:jc w:val="center"/>
              <w:rPr>
                <w:sz w:val="22"/>
                <w:szCs w:val="22"/>
              </w:rPr>
            </w:pPr>
          </w:p>
        </w:tc>
        <w:tc>
          <w:tcPr>
            <w:tcW w:w="1229" w:type="dxa"/>
            <w:gridSpan w:val="2"/>
            <w:vAlign w:val="center"/>
          </w:tcPr>
          <w:p w:rsidR="0075255A" w:rsidRPr="00DB5F41" w:rsidRDefault="00EB7BE5">
            <w:pPr>
              <w:jc w:val="center"/>
              <w:rPr>
                <w:sz w:val="22"/>
                <w:szCs w:val="22"/>
              </w:rPr>
            </w:pPr>
            <w:r w:rsidRPr="00DB5F41">
              <w:rPr>
                <w:sz w:val="22"/>
                <w:szCs w:val="22"/>
              </w:rPr>
              <w:t>P</w:t>
            </w:r>
            <w:r w:rsidR="0075255A" w:rsidRPr="00DB5F41">
              <w:rPr>
                <w:sz w:val="22"/>
                <w:szCs w:val="22"/>
              </w:rPr>
              <w:t>rojekt</w:t>
            </w:r>
          </w:p>
        </w:tc>
        <w:tc>
          <w:tcPr>
            <w:tcW w:w="1322" w:type="dxa"/>
            <w:vAlign w:val="center"/>
          </w:tcPr>
          <w:p w:rsidR="0075255A" w:rsidRPr="00DB5F41" w:rsidRDefault="0075255A">
            <w:pPr>
              <w:jc w:val="center"/>
              <w:rPr>
                <w:sz w:val="22"/>
                <w:szCs w:val="22"/>
              </w:rPr>
            </w:pPr>
            <w:r w:rsidRPr="00DB5F41">
              <w:rPr>
                <w:sz w:val="22"/>
                <w:szCs w:val="22"/>
              </w:rPr>
              <w:t>Seminarium</w:t>
            </w:r>
          </w:p>
          <w:p w:rsidR="0075255A" w:rsidRPr="00DB5F41" w:rsidRDefault="0075255A">
            <w:pPr>
              <w:jc w:val="center"/>
              <w:rPr>
                <w:sz w:val="22"/>
                <w:szCs w:val="22"/>
              </w:rPr>
            </w:pPr>
          </w:p>
        </w:tc>
        <w:tc>
          <w:tcPr>
            <w:tcW w:w="1395" w:type="dxa"/>
            <w:vAlign w:val="center"/>
          </w:tcPr>
          <w:p w:rsidR="0075255A" w:rsidRPr="00DB5F41" w:rsidRDefault="0075255A">
            <w:pPr>
              <w:jc w:val="center"/>
              <w:rPr>
                <w:sz w:val="22"/>
                <w:szCs w:val="22"/>
              </w:rPr>
            </w:pPr>
            <w:r w:rsidRPr="00DB5F41">
              <w:rPr>
                <w:sz w:val="22"/>
                <w:szCs w:val="22"/>
              </w:rPr>
              <w:t xml:space="preserve">inne </w:t>
            </w:r>
            <w:r w:rsidRPr="00DB5F41">
              <w:rPr>
                <w:sz w:val="22"/>
                <w:szCs w:val="22"/>
              </w:rPr>
              <w:br/>
              <w:t>(wpisać jakie)</w:t>
            </w:r>
          </w:p>
        </w:tc>
      </w:tr>
      <w:tr w:rsidR="0075255A" w:rsidRPr="00DB5F41" w:rsidTr="00EB7BE5">
        <w:trPr>
          <w:cantSplit/>
        </w:trPr>
        <w:tc>
          <w:tcPr>
            <w:tcW w:w="497" w:type="dxa"/>
            <w:vMerge/>
            <w:tcBorders>
              <w:bottom w:val="single" w:sz="12" w:space="0" w:color="auto"/>
            </w:tcBorders>
          </w:tcPr>
          <w:p w:rsidR="0075255A" w:rsidRPr="00DB5F41" w:rsidRDefault="0075255A">
            <w:pPr>
              <w:rPr>
                <w:sz w:val="22"/>
                <w:szCs w:val="22"/>
              </w:rPr>
            </w:pPr>
          </w:p>
        </w:tc>
        <w:tc>
          <w:tcPr>
            <w:tcW w:w="1357" w:type="dxa"/>
            <w:tcBorders>
              <w:bottom w:val="single" w:sz="12" w:space="0" w:color="auto"/>
            </w:tcBorders>
          </w:tcPr>
          <w:p w:rsidR="0075255A" w:rsidRPr="00DB5F41" w:rsidRDefault="0075255A">
            <w:pPr>
              <w:rPr>
                <w:sz w:val="22"/>
                <w:szCs w:val="22"/>
              </w:rPr>
            </w:pPr>
            <w:r w:rsidRPr="00DB5F41">
              <w:rPr>
                <w:sz w:val="22"/>
                <w:szCs w:val="22"/>
              </w:rPr>
              <w:t>Wymiar zajęć (godz.)</w:t>
            </w:r>
          </w:p>
        </w:tc>
        <w:tc>
          <w:tcPr>
            <w:tcW w:w="1357" w:type="dxa"/>
            <w:tcBorders>
              <w:bottom w:val="single" w:sz="12" w:space="0" w:color="auto"/>
            </w:tcBorders>
            <w:vAlign w:val="center"/>
          </w:tcPr>
          <w:p w:rsidR="0075255A" w:rsidRPr="00DB5F41" w:rsidRDefault="0075255A">
            <w:pPr>
              <w:jc w:val="center"/>
              <w:rPr>
                <w:b/>
                <w:sz w:val="22"/>
                <w:szCs w:val="22"/>
              </w:rPr>
            </w:pPr>
            <w:r w:rsidRPr="00DB5F41">
              <w:rPr>
                <w:b/>
                <w:sz w:val="22"/>
                <w:szCs w:val="22"/>
              </w:rPr>
              <w:t>15</w:t>
            </w:r>
          </w:p>
        </w:tc>
        <w:tc>
          <w:tcPr>
            <w:tcW w:w="1358" w:type="dxa"/>
            <w:gridSpan w:val="2"/>
            <w:tcBorders>
              <w:bottom w:val="single" w:sz="12" w:space="0" w:color="auto"/>
            </w:tcBorders>
            <w:vAlign w:val="center"/>
          </w:tcPr>
          <w:p w:rsidR="0075255A" w:rsidRPr="00DB5F41" w:rsidRDefault="0075255A">
            <w:pPr>
              <w:jc w:val="center"/>
              <w:rPr>
                <w:b/>
                <w:sz w:val="22"/>
                <w:szCs w:val="22"/>
              </w:rPr>
            </w:pPr>
          </w:p>
        </w:tc>
        <w:tc>
          <w:tcPr>
            <w:tcW w:w="1493" w:type="dxa"/>
            <w:tcBorders>
              <w:bottom w:val="single" w:sz="12" w:space="0" w:color="auto"/>
            </w:tcBorders>
            <w:vAlign w:val="center"/>
          </w:tcPr>
          <w:p w:rsidR="0075255A" w:rsidRPr="00DB5F41" w:rsidRDefault="0075255A">
            <w:pPr>
              <w:jc w:val="center"/>
              <w:rPr>
                <w:b/>
                <w:sz w:val="22"/>
                <w:szCs w:val="22"/>
              </w:rPr>
            </w:pPr>
          </w:p>
        </w:tc>
        <w:tc>
          <w:tcPr>
            <w:tcW w:w="1229" w:type="dxa"/>
            <w:gridSpan w:val="2"/>
            <w:tcBorders>
              <w:bottom w:val="single" w:sz="12" w:space="0" w:color="auto"/>
            </w:tcBorders>
            <w:vAlign w:val="center"/>
          </w:tcPr>
          <w:p w:rsidR="0075255A" w:rsidRPr="00DB5F41" w:rsidRDefault="0075255A">
            <w:pPr>
              <w:jc w:val="center"/>
              <w:rPr>
                <w:b/>
                <w:sz w:val="22"/>
                <w:szCs w:val="22"/>
              </w:rPr>
            </w:pPr>
          </w:p>
        </w:tc>
        <w:tc>
          <w:tcPr>
            <w:tcW w:w="1322" w:type="dxa"/>
            <w:tcBorders>
              <w:bottom w:val="single" w:sz="12" w:space="0" w:color="auto"/>
            </w:tcBorders>
            <w:vAlign w:val="center"/>
          </w:tcPr>
          <w:p w:rsidR="0075255A" w:rsidRPr="00DB5F41" w:rsidRDefault="0075255A">
            <w:pPr>
              <w:jc w:val="center"/>
              <w:rPr>
                <w:b/>
                <w:sz w:val="22"/>
                <w:szCs w:val="22"/>
              </w:rPr>
            </w:pPr>
            <w:r w:rsidRPr="00DB5F41">
              <w:rPr>
                <w:b/>
                <w:sz w:val="22"/>
                <w:szCs w:val="22"/>
              </w:rPr>
              <w:t>15</w:t>
            </w:r>
          </w:p>
        </w:tc>
        <w:tc>
          <w:tcPr>
            <w:tcW w:w="1395" w:type="dxa"/>
            <w:tcBorders>
              <w:bottom w:val="single" w:sz="12" w:space="0" w:color="auto"/>
            </w:tcBorders>
            <w:vAlign w:val="center"/>
          </w:tcPr>
          <w:p w:rsidR="0075255A" w:rsidRPr="00DB5F41" w:rsidRDefault="0075255A">
            <w:pPr>
              <w:jc w:val="center"/>
              <w:rPr>
                <w:b/>
                <w:sz w:val="22"/>
                <w:szCs w:val="22"/>
              </w:rPr>
            </w:pPr>
          </w:p>
        </w:tc>
      </w:tr>
    </w:tbl>
    <w:p w:rsidR="0075255A" w:rsidRPr="00DB5F41" w:rsidRDefault="0075255A">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75255A" w:rsidRPr="006071C5" w:rsidTr="00135FA2">
        <w:tc>
          <w:tcPr>
            <w:tcW w:w="2988" w:type="dxa"/>
            <w:tcBorders>
              <w:top w:val="single" w:sz="12" w:space="0" w:color="auto"/>
            </w:tcBorders>
            <w:vAlign w:val="center"/>
          </w:tcPr>
          <w:p w:rsidR="0075255A" w:rsidRPr="00DB5F41" w:rsidRDefault="0075255A">
            <w:pPr>
              <w:rPr>
                <w:sz w:val="22"/>
                <w:szCs w:val="22"/>
                <w:lang w:val="en-US"/>
              </w:rPr>
            </w:pPr>
            <w:proofErr w:type="spellStart"/>
            <w:r w:rsidRPr="00DB5F41">
              <w:rPr>
                <w:sz w:val="22"/>
                <w:szCs w:val="22"/>
                <w:lang w:val="en-US"/>
              </w:rPr>
              <w:t>Koordynator</w:t>
            </w:r>
            <w:proofErr w:type="spellEnd"/>
            <w:r w:rsidRPr="00DB5F41">
              <w:rPr>
                <w:sz w:val="22"/>
                <w:szCs w:val="22"/>
                <w:lang w:val="en-US"/>
              </w:rPr>
              <w:t xml:space="preserve"> </w:t>
            </w:r>
            <w:proofErr w:type="spellStart"/>
            <w:r w:rsidRPr="00DB5F41">
              <w:rPr>
                <w:sz w:val="22"/>
                <w:szCs w:val="22"/>
                <w:lang w:val="en-US"/>
              </w:rPr>
              <w:t>przedmiotu</w:t>
            </w:r>
            <w:proofErr w:type="spellEnd"/>
            <w:r w:rsidRPr="00DB5F41">
              <w:rPr>
                <w:sz w:val="22"/>
                <w:szCs w:val="22"/>
                <w:lang w:val="en-US"/>
              </w:rPr>
              <w:t xml:space="preserve"> / </w:t>
            </w:r>
            <w:proofErr w:type="spellStart"/>
            <w:r w:rsidRPr="00DB5F41">
              <w:rPr>
                <w:sz w:val="22"/>
                <w:szCs w:val="22"/>
                <w:lang w:val="en-US"/>
              </w:rPr>
              <w:t>modułu</w:t>
            </w:r>
            <w:proofErr w:type="spellEnd"/>
            <w:r w:rsidRPr="00DB5F41">
              <w:rPr>
                <w:sz w:val="22"/>
                <w:szCs w:val="22"/>
                <w:lang w:val="en-US"/>
              </w:rPr>
              <w:t xml:space="preserve"> </w:t>
            </w:r>
          </w:p>
          <w:p w:rsidR="0075255A" w:rsidRPr="00DB5F41" w:rsidRDefault="0075255A">
            <w:pPr>
              <w:rPr>
                <w:sz w:val="22"/>
                <w:szCs w:val="22"/>
                <w:lang w:val="en-US"/>
              </w:rPr>
            </w:pPr>
          </w:p>
        </w:tc>
        <w:tc>
          <w:tcPr>
            <w:tcW w:w="7020" w:type="dxa"/>
            <w:tcBorders>
              <w:top w:val="single" w:sz="12" w:space="0" w:color="auto"/>
            </w:tcBorders>
            <w:vAlign w:val="center"/>
          </w:tcPr>
          <w:p w:rsidR="0075255A" w:rsidRPr="00DB5F41" w:rsidRDefault="0075255A" w:rsidP="00EB38EF">
            <w:pPr>
              <w:snapToGrid w:val="0"/>
              <w:rPr>
                <w:b/>
                <w:sz w:val="22"/>
                <w:szCs w:val="22"/>
                <w:lang w:val="en-US"/>
              </w:rPr>
            </w:pPr>
            <w:proofErr w:type="spellStart"/>
            <w:r w:rsidRPr="00DB5F41">
              <w:rPr>
                <w:b/>
                <w:bCs/>
                <w:sz w:val="22"/>
                <w:szCs w:val="22"/>
                <w:lang w:val="en-US"/>
              </w:rPr>
              <w:t>dr</w:t>
            </w:r>
            <w:proofErr w:type="spellEnd"/>
            <w:r w:rsidRPr="00DB5F41">
              <w:rPr>
                <w:b/>
                <w:bCs/>
                <w:sz w:val="22"/>
                <w:szCs w:val="22"/>
                <w:lang w:val="en-US"/>
              </w:rPr>
              <w:t xml:space="preserve"> hab. </w:t>
            </w:r>
            <w:proofErr w:type="spellStart"/>
            <w:r w:rsidRPr="00DB5F41">
              <w:rPr>
                <w:b/>
                <w:bCs/>
                <w:sz w:val="22"/>
                <w:szCs w:val="22"/>
                <w:lang w:val="en-US"/>
              </w:rPr>
              <w:t>inż</w:t>
            </w:r>
            <w:proofErr w:type="spellEnd"/>
            <w:r w:rsidRPr="00DB5F41">
              <w:rPr>
                <w:b/>
                <w:bCs/>
                <w:sz w:val="22"/>
                <w:szCs w:val="22"/>
                <w:lang w:val="en-US"/>
              </w:rPr>
              <w:t xml:space="preserve">. </w:t>
            </w:r>
            <w:proofErr w:type="spellStart"/>
            <w:r w:rsidRPr="00DB5F41">
              <w:rPr>
                <w:b/>
                <w:bCs/>
                <w:sz w:val="22"/>
                <w:szCs w:val="22"/>
                <w:lang w:val="en-US"/>
              </w:rPr>
              <w:t>Andrzej</w:t>
            </w:r>
            <w:proofErr w:type="spellEnd"/>
            <w:r w:rsidRPr="00DB5F41">
              <w:rPr>
                <w:b/>
                <w:bCs/>
                <w:sz w:val="22"/>
                <w:szCs w:val="22"/>
                <w:lang w:val="en-US"/>
              </w:rPr>
              <w:t xml:space="preserve"> </w:t>
            </w:r>
            <w:proofErr w:type="spellStart"/>
            <w:r w:rsidRPr="00DB5F41">
              <w:rPr>
                <w:b/>
                <w:bCs/>
                <w:sz w:val="22"/>
                <w:szCs w:val="22"/>
                <w:lang w:val="en-US"/>
              </w:rPr>
              <w:t>Olchawa</w:t>
            </w:r>
            <w:proofErr w:type="spellEnd"/>
            <w:r w:rsidRPr="00DB5F41">
              <w:rPr>
                <w:b/>
                <w:bCs/>
                <w:sz w:val="22"/>
                <w:szCs w:val="22"/>
                <w:lang w:val="en-US"/>
              </w:rPr>
              <w:t xml:space="preserve">, </w:t>
            </w:r>
            <w:r w:rsidRPr="00DB5F41">
              <w:rPr>
                <w:b/>
                <w:sz w:val="22"/>
                <w:szCs w:val="22"/>
                <w:lang w:val="en-US"/>
              </w:rPr>
              <w:t>Associate Professor</w:t>
            </w:r>
          </w:p>
        </w:tc>
      </w:tr>
      <w:tr w:rsidR="0075255A" w:rsidRPr="006071C5" w:rsidTr="00135FA2">
        <w:tc>
          <w:tcPr>
            <w:tcW w:w="2988" w:type="dxa"/>
            <w:vAlign w:val="center"/>
          </w:tcPr>
          <w:p w:rsidR="0075255A" w:rsidRPr="00DB5F41" w:rsidRDefault="0075255A">
            <w:pPr>
              <w:rPr>
                <w:sz w:val="22"/>
                <w:szCs w:val="22"/>
              </w:rPr>
            </w:pPr>
            <w:r w:rsidRPr="00DB5F41">
              <w:rPr>
                <w:sz w:val="22"/>
                <w:szCs w:val="22"/>
              </w:rPr>
              <w:t>Prowadzący zajęcia</w:t>
            </w:r>
          </w:p>
          <w:p w:rsidR="0075255A" w:rsidRPr="00DB5F41" w:rsidRDefault="0075255A">
            <w:pPr>
              <w:rPr>
                <w:sz w:val="22"/>
                <w:szCs w:val="22"/>
              </w:rPr>
            </w:pPr>
          </w:p>
        </w:tc>
        <w:tc>
          <w:tcPr>
            <w:tcW w:w="7020" w:type="dxa"/>
            <w:vAlign w:val="center"/>
          </w:tcPr>
          <w:p w:rsidR="0075255A" w:rsidRPr="00DB5F41" w:rsidRDefault="0075255A" w:rsidP="00EB38EF">
            <w:pPr>
              <w:snapToGrid w:val="0"/>
              <w:rPr>
                <w:b/>
                <w:bCs/>
                <w:sz w:val="22"/>
                <w:szCs w:val="22"/>
                <w:lang w:val="en-US"/>
              </w:rPr>
            </w:pPr>
            <w:proofErr w:type="spellStart"/>
            <w:r w:rsidRPr="00DB5F41">
              <w:rPr>
                <w:b/>
                <w:bCs/>
                <w:sz w:val="22"/>
                <w:szCs w:val="22"/>
                <w:lang w:val="en-US"/>
              </w:rPr>
              <w:t>dr</w:t>
            </w:r>
            <w:proofErr w:type="spellEnd"/>
            <w:r w:rsidRPr="00DB5F41">
              <w:rPr>
                <w:b/>
                <w:bCs/>
                <w:sz w:val="22"/>
                <w:szCs w:val="22"/>
                <w:lang w:val="en-US"/>
              </w:rPr>
              <w:t xml:space="preserve"> hab. </w:t>
            </w:r>
            <w:proofErr w:type="spellStart"/>
            <w:r w:rsidRPr="00DB5F41">
              <w:rPr>
                <w:b/>
                <w:bCs/>
                <w:sz w:val="22"/>
                <w:szCs w:val="22"/>
                <w:lang w:val="en-US"/>
              </w:rPr>
              <w:t>inż</w:t>
            </w:r>
            <w:proofErr w:type="spellEnd"/>
            <w:r w:rsidRPr="00DB5F41">
              <w:rPr>
                <w:b/>
                <w:bCs/>
                <w:sz w:val="22"/>
                <w:szCs w:val="22"/>
                <w:lang w:val="en-US"/>
              </w:rPr>
              <w:t xml:space="preserve">. </w:t>
            </w:r>
            <w:proofErr w:type="spellStart"/>
            <w:r w:rsidRPr="00DB5F41">
              <w:rPr>
                <w:b/>
                <w:bCs/>
                <w:sz w:val="22"/>
                <w:szCs w:val="22"/>
                <w:lang w:val="en-US"/>
              </w:rPr>
              <w:t>Andrzej</w:t>
            </w:r>
            <w:proofErr w:type="spellEnd"/>
            <w:r w:rsidRPr="00DB5F41">
              <w:rPr>
                <w:b/>
                <w:bCs/>
                <w:sz w:val="22"/>
                <w:szCs w:val="22"/>
                <w:lang w:val="en-US"/>
              </w:rPr>
              <w:t xml:space="preserve"> </w:t>
            </w:r>
            <w:proofErr w:type="spellStart"/>
            <w:r w:rsidRPr="00DB5F41">
              <w:rPr>
                <w:b/>
                <w:bCs/>
                <w:sz w:val="22"/>
                <w:szCs w:val="22"/>
                <w:lang w:val="en-US"/>
              </w:rPr>
              <w:t>Olchawa</w:t>
            </w:r>
            <w:proofErr w:type="spellEnd"/>
            <w:r w:rsidRPr="00DB5F41">
              <w:rPr>
                <w:bCs/>
                <w:sz w:val="22"/>
                <w:szCs w:val="22"/>
                <w:lang w:val="en-US"/>
              </w:rPr>
              <w:t xml:space="preserve">, </w:t>
            </w:r>
            <w:r w:rsidRPr="00DB5F41">
              <w:rPr>
                <w:b/>
                <w:sz w:val="22"/>
                <w:szCs w:val="22"/>
                <w:lang w:val="en-US"/>
              </w:rPr>
              <w:t>Associate Professor</w:t>
            </w:r>
          </w:p>
        </w:tc>
      </w:tr>
      <w:tr w:rsidR="0075255A" w:rsidRPr="006071C5" w:rsidTr="00135FA2">
        <w:tc>
          <w:tcPr>
            <w:tcW w:w="2988" w:type="dxa"/>
            <w:vAlign w:val="center"/>
          </w:tcPr>
          <w:p w:rsidR="0075255A" w:rsidRPr="00DB5F41" w:rsidRDefault="0075255A" w:rsidP="00333BF3">
            <w:pPr>
              <w:spacing w:before="120" w:after="120"/>
              <w:rPr>
                <w:sz w:val="22"/>
                <w:szCs w:val="22"/>
              </w:rPr>
            </w:pPr>
            <w:r w:rsidRPr="00DB5F41">
              <w:rPr>
                <w:sz w:val="22"/>
                <w:szCs w:val="22"/>
              </w:rPr>
              <w:t>Cel  kształcenia</w:t>
            </w:r>
          </w:p>
        </w:tc>
        <w:tc>
          <w:tcPr>
            <w:tcW w:w="7020" w:type="dxa"/>
            <w:vAlign w:val="center"/>
          </w:tcPr>
          <w:p w:rsidR="0075255A" w:rsidRPr="00DB5F41" w:rsidRDefault="0075255A" w:rsidP="00B96F09">
            <w:pPr>
              <w:rPr>
                <w:sz w:val="22"/>
                <w:szCs w:val="22"/>
                <w:lang w:val="en-US"/>
              </w:rPr>
            </w:pPr>
            <w:r w:rsidRPr="00DB5F41">
              <w:rPr>
                <w:sz w:val="22"/>
                <w:szCs w:val="22"/>
                <w:lang w:val="en-US"/>
              </w:rPr>
              <w:t>Students get acquainted with the basic concepts and definitions in the field of remediation of contaminated sites. Obtain an overview on pollutants in the soil and ground water, monitoring and remediation methods in environmental. They will acquire the conditions and procedure for the design of remediation methods. On specific cases apply the acquired knowledge in the design requirements for the implementation of the survey, the results of the evaluation and design right procedure for remediation</w:t>
            </w:r>
          </w:p>
        </w:tc>
      </w:tr>
      <w:tr w:rsidR="0075255A" w:rsidRPr="00DB5F41" w:rsidTr="00135FA2">
        <w:tc>
          <w:tcPr>
            <w:tcW w:w="2988" w:type="dxa"/>
            <w:tcBorders>
              <w:bottom w:val="single" w:sz="12" w:space="0" w:color="auto"/>
            </w:tcBorders>
            <w:vAlign w:val="center"/>
          </w:tcPr>
          <w:p w:rsidR="0075255A" w:rsidRPr="00DB5F41" w:rsidRDefault="0075255A" w:rsidP="00603C9B">
            <w:pPr>
              <w:spacing w:before="120" w:after="120"/>
              <w:rPr>
                <w:sz w:val="22"/>
                <w:szCs w:val="22"/>
              </w:rPr>
            </w:pPr>
            <w:r w:rsidRPr="00DB5F41">
              <w:rPr>
                <w:sz w:val="22"/>
                <w:szCs w:val="22"/>
              </w:rPr>
              <w:t>Wymagania wstępne</w:t>
            </w:r>
          </w:p>
        </w:tc>
        <w:tc>
          <w:tcPr>
            <w:tcW w:w="7020" w:type="dxa"/>
            <w:tcBorders>
              <w:bottom w:val="single" w:sz="12" w:space="0" w:color="auto"/>
            </w:tcBorders>
            <w:vAlign w:val="center"/>
          </w:tcPr>
          <w:p w:rsidR="0075255A" w:rsidRPr="00DB5F41" w:rsidRDefault="0075255A" w:rsidP="00EB38EF">
            <w:pPr>
              <w:snapToGrid w:val="0"/>
              <w:jc w:val="both"/>
              <w:rPr>
                <w:color w:val="000000"/>
                <w:sz w:val="22"/>
                <w:szCs w:val="22"/>
                <w:shd w:val="clear" w:color="auto" w:fill="FFFFFF"/>
              </w:rPr>
            </w:pPr>
          </w:p>
        </w:tc>
      </w:tr>
    </w:tbl>
    <w:p w:rsidR="0075255A" w:rsidRPr="00DB5F41" w:rsidRDefault="0075255A">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008"/>
        <w:gridCol w:w="7500"/>
        <w:gridCol w:w="1500"/>
      </w:tblGrid>
      <w:tr w:rsidR="0075255A" w:rsidRPr="00DB5F41">
        <w:trPr>
          <w:cantSplit/>
        </w:trPr>
        <w:tc>
          <w:tcPr>
            <w:tcW w:w="10008" w:type="dxa"/>
            <w:gridSpan w:val="3"/>
            <w:tcBorders>
              <w:top w:val="single" w:sz="12" w:space="0" w:color="auto"/>
              <w:bottom w:val="nil"/>
            </w:tcBorders>
            <w:vAlign w:val="center"/>
          </w:tcPr>
          <w:p w:rsidR="0075255A" w:rsidRPr="00DB5F41" w:rsidRDefault="0075255A" w:rsidP="00EB7BE5">
            <w:pPr>
              <w:jc w:val="center"/>
              <w:rPr>
                <w:sz w:val="22"/>
                <w:szCs w:val="22"/>
              </w:rPr>
            </w:pPr>
            <w:r w:rsidRPr="00DB5F41">
              <w:rPr>
                <w:b/>
                <w:sz w:val="22"/>
                <w:szCs w:val="22"/>
              </w:rPr>
              <w:t xml:space="preserve">EFEKTY UCZENIA SIĘ </w:t>
            </w:r>
          </w:p>
        </w:tc>
      </w:tr>
      <w:tr w:rsidR="0075255A" w:rsidRPr="00DB5F41" w:rsidTr="008F0EDA">
        <w:trPr>
          <w:cantSplit/>
        </w:trPr>
        <w:tc>
          <w:tcPr>
            <w:tcW w:w="1008" w:type="dxa"/>
            <w:tcBorders>
              <w:top w:val="single" w:sz="12" w:space="0" w:color="auto"/>
              <w:bottom w:val="nil"/>
            </w:tcBorders>
            <w:vAlign w:val="center"/>
          </w:tcPr>
          <w:p w:rsidR="0075255A" w:rsidRPr="00DB5F41" w:rsidRDefault="0075255A">
            <w:pPr>
              <w:rPr>
                <w:sz w:val="22"/>
                <w:szCs w:val="22"/>
              </w:rPr>
            </w:pPr>
            <w:r w:rsidRPr="00DB5F41">
              <w:rPr>
                <w:sz w:val="22"/>
                <w:szCs w:val="22"/>
              </w:rPr>
              <w:t xml:space="preserve">Nr efektu uczenia się/ grupy efektów </w:t>
            </w:r>
          </w:p>
        </w:tc>
        <w:tc>
          <w:tcPr>
            <w:tcW w:w="7500" w:type="dxa"/>
            <w:tcBorders>
              <w:top w:val="single" w:sz="12" w:space="0" w:color="auto"/>
              <w:bottom w:val="nil"/>
              <w:right w:val="nil"/>
            </w:tcBorders>
            <w:vAlign w:val="center"/>
          </w:tcPr>
          <w:p w:rsidR="0075255A" w:rsidRPr="00DB5F41" w:rsidRDefault="0075255A" w:rsidP="00333BF3">
            <w:pPr>
              <w:jc w:val="center"/>
              <w:rPr>
                <w:sz w:val="22"/>
                <w:szCs w:val="22"/>
              </w:rPr>
            </w:pPr>
            <w:r w:rsidRPr="00DB5F41">
              <w:rPr>
                <w:sz w:val="22"/>
                <w:szCs w:val="22"/>
              </w:rPr>
              <w:t>Opis efektu uczenia się</w:t>
            </w:r>
          </w:p>
        </w:tc>
        <w:tc>
          <w:tcPr>
            <w:tcW w:w="1500" w:type="dxa"/>
            <w:tcBorders>
              <w:top w:val="single" w:sz="12" w:space="0" w:color="auto"/>
            </w:tcBorders>
            <w:vAlign w:val="center"/>
          </w:tcPr>
          <w:p w:rsidR="0075255A" w:rsidRPr="00DB5F41" w:rsidRDefault="0075255A" w:rsidP="00590C17">
            <w:pPr>
              <w:jc w:val="center"/>
              <w:rPr>
                <w:sz w:val="22"/>
                <w:szCs w:val="22"/>
              </w:rPr>
            </w:pPr>
            <w:r w:rsidRPr="00DB5F41">
              <w:rPr>
                <w:sz w:val="22"/>
                <w:szCs w:val="22"/>
              </w:rPr>
              <w:t xml:space="preserve">Kod kierunkowego efektu </w:t>
            </w:r>
          </w:p>
          <w:p w:rsidR="0075255A" w:rsidRPr="00DB5F41" w:rsidRDefault="0075255A" w:rsidP="00590C17">
            <w:pPr>
              <w:jc w:val="center"/>
              <w:rPr>
                <w:sz w:val="22"/>
                <w:szCs w:val="22"/>
              </w:rPr>
            </w:pPr>
            <w:r w:rsidRPr="00DB5F41">
              <w:rPr>
                <w:sz w:val="22"/>
                <w:szCs w:val="22"/>
              </w:rPr>
              <w:t>uczenia się</w:t>
            </w:r>
          </w:p>
        </w:tc>
      </w:tr>
      <w:tr w:rsidR="0075255A" w:rsidRPr="00DB5F41" w:rsidTr="008F0EDA">
        <w:trPr>
          <w:cantSplit/>
        </w:trPr>
        <w:tc>
          <w:tcPr>
            <w:tcW w:w="1008" w:type="dxa"/>
            <w:vAlign w:val="center"/>
          </w:tcPr>
          <w:p w:rsidR="0075255A" w:rsidRPr="00DB5F41" w:rsidRDefault="0075255A" w:rsidP="00B96F09">
            <w:pPr>
              <w:jc w:val="center"/>
              <w:rPr>
                <w:sz w:val="22"/>
                <w:szCs w:val="22"/>
              </w:rPr>
            </w:pPr>
            <w:r w:rsidRPr="00DB5F41">
              <w:rPr>
                <w:sz w:val="22"/>
                <w:szCs w:val="22"/>
              </w:rPr>
              <w:t>01</w:t>
            </w:r>
          </w:p>
          <w:p w:rsidR="0075255A" w:rsidRPr="00DB5F41" w:rsidRDefault="0075255A" w:rsidP="00B96F09">
            <w:pPr>
              <w:jc w:val="center"/>
              <w:rPr>
                <w:sz w:val="22"/>
                <w:szCs w:val="22"/>
              </w:rPr>
            </w:pPr>
          </w:p>
        </w:tc>
        <w:tc>
          <w:tcPr>
            <w:tcW w:w="7500" w:type="dxa"/>
            <w:tcBorders>
              <w:right w:val="nil"/>
            </w:tcBorders>
          </w:tcPr>
          <w:p w:rsidR="0075255A" w:rsidRPr="00DB5F41" w:rsidRDefault="0075255A" w:rsidP="00C0151E">
            <w:pPr>
              <w:pStyle w:val="HTML-wstpniesformatowany"/>
              <w:rPr>
                <w:rFonts w:ascii="Times New Roman" w:hAnsi="Times New Roman" w:cs="Times New Roman"/>
                <w:sz w:val="22"/>
                <w:szCs w:val="22"/>
              </w:rPr>
            </w:pPr>
            <w:r w:rsidRPr="00DB5F41">
              <w:rPr>
                <w:rFonts w:ascii="Times New Roman" w:hAnsi="Times New Roman" w:cs="Times New Roman"/>
                <w:sz w:val="22"/>
                <w:szCs w:val="22"/>
              </w:rPr>
              <w:t>Zna rodzaje zanieczyszczeń ropopochodnych w środowisku gruntowym</w:t>
            </w:r>
          </w:p>
          <w:p w:rsidR="0075255A" w:rsidRPr="00DB5F41" w:rsidRDefault="0075255A" w:rsidP="006C2D3C">
            <w:pPr>
              <w:pStyle w:val="HTML-wstpniesformatowany"/>
              <w:rPr>
                <w:rFonts w:ascii="Times New Roman" w:hAnsi="Times New Roman" w:cs="Times New Roman"/>
                <w:i/>
                <w:sz w:val="22"/>
                <w:szCs w:val="22"/>
                <w:lang w:val="en-US"/>
              </w:rPr>
            </w:pPr>
            <w:r w:rsidRPr="00DB5F41">
              <w:rPr>
                <w:rFonts w:ascii="Times New Roman" w:hAnsi="Times New Roman" w:cs="Times New Roman"/>
                <w:i/>
                <w:sz w:val="22"/>
                <w:szCs w:val="22"/>
                <w:lang w:val="en-US"/>
              </w:rPr>
              <w:t>Student knows the types of oil derivatives in the ground environment</w:t>
            </w:r>
          </w:p>
        </w:tc>
        <w:tc>
          <w:tcPr>
            <w:tcW w:w="1500" w:type="dxa"/>
            <w:vAlign w:val="center"/>
          </w:tcPr>
          <w:p w:rsidR="0075255A" w:rsidRPr="00DB5F41" w:rsidRDefault="0075255A" w:rsidP="00B96F09">
            <w:pPr>
              <w:jc w:val="center"/>
              <w:rPr>
                <w:sz w:val="22"/>
                <w:szCs w:val="22"/>
                <w:highlight w:val="yellow"/>
              </w:rPr>
            </w:pPr>
            <w:r w:rsidRPr="00DB5F41">
              <w:rPr>
                <w:sz w:val="22"/>
                <w:szCs w:val="22"/>
              </w:rPr>
              <w:t>K1IS_W03</w:t>
            </w:r>
          </w:p>
        </w:tc>
      </w:tr>
      <w:tr w:rsidR="0075255A" w:rsidRPr="00DB5F41" w:rsidTr="008F0EDA">
        <w:trPr>
          <w:cantSplit/>
        </w:trPr>
        <w:tc>
          <w:tcPr>
            <w:tcW w:w="1008" w:type="dxa"/>
          </w:tcPr>
          <w:p w:rsidR="0075255A" w:rsidRPr="00DB5F41" w:rsidRDefault="0075255A" w:rsidP="00B96F09">
            <w:pPr>
              <w:jc w:val="center"/>
              <w:rPr>
                <w:sz w:val="22"/>
                <w:szCs w:val="22"/>
              </w:rPr>
            </w:pPr>
            <w:r w:rsidRPr="00DB5F41">
              <w:rPr>
                <w:sz w:val="22"/>
                <w:szCs w:val="22"/>
              </w:rPr>
              <w:t>02</w:t>
            </w:r>
          </w:p>
        </w:tc>
        <w:tc>
          <w:tcPr>
            <w:tcW w:w="7500" w:type="dxa"/>
            <w:tcBorders>
              <w:right w:val="nil"/>
            </w:tcBorders>
          </w:tcPr>
          <w:p w:rsidR="0075255A" w:rsidRPr="00DB5F41" w:rsidRDefault="0075255A" w:rsidP="000231A6">
            <w:pPr>
              <w:rPr>
                <w:color w:val="333333"/>
                <w:sz w:val="22"/>
                <w:szCs w:val="22"/>
                <w:shd w:val="clear" w:color="auto" w:fill="FFFFFF"/>
              </w:rPr>
            </w:pPr>
            <w:r w:rsidRPr="00DB5F41">
              <w:rPr>
                <w:sz w:val="22"/>
                <w:szCs w:val="22"/>
              </w:rPr>
              <w:t>Zna mechanizm rozprzestrzeniania się zanieczyszczeń w podłożu</w:t>
            </w:r>
            <w:r w:rsidRPr="00DB5F41">
              <w:rPr>
                <w:color w:val="333333"/>
                <w:sz w:val="22"/>
                <w:szCs w:val="22"/>
                <w:shd w:val="clear" w:color="auto" w:fill="FFFFFF"/>
              </w:rPr>
              <w:t xml:space="preserve"> </w:t>
            </w:r>
          </w:p>
          <w:p w:rsidR="0075255A" w:rsidRPr="00DB5F41" w:rsidRDefault="006C4ECD" w:rsidP="000231A6">
            <w:pPr>
              <w:rPr>
                <w:i/>
                <w:sz w:val="22"/>
                <w:szCs w:val="22"/>
                <w:lang w:val="en-US"/>
              </w:rPr>
            </w:pPr>
            <w:r>
              <w:rPr>
                <w:i/>
                <w:color w:val="333333"/>
                <w:sz w:val="22"/>
                <w:szCs w:val="22"/>
                <w:shd w:val="clear" w:color="auto" w:fill="FFFFFF"/>
                <w:lang w:val="en-US"/>
              </w:rPr>
              <w:t>Student k</w:t>
            </w:r>
            <w:r w:rsidR="0075255A" w:rsidRPr="00DB5F41">
              <w:rPr>
                <w:i/>
                <w:color w:val="333333"/>
                <w:sz w:val="22"/>
                <w:szCs w:val="22"/>
                <w:shd w:val="clear" w:color="auto" w:fill="FFFFFF"/>
                <w:lang w:val="en-US"/>
              </w:rPr>
              <w:t xml:space="preserve">nows </w:t>
            </w:r>
            <w:r>
              <w:rPr>
                <w:i/>
                <w:color w:val="333333"/>
                <w:sz w:val="22"/>
                <w:szCs w:val="22"/>
                <w:shd w:val="clear" w:color="auto" w:fill="FFFFFF"/>
                <w:lang w:val="en-US"/>
              </w:rPr>
              <w:t>i</w:t>
            </w:r>
            <w:r w:rsidR="0075255A" w:rsidRPr="00DB5F41">
              <w:rPr>
                <w:i/>
                <w:color w:val="333333"/>
                <w:sz w:val="22"/>
                <w:szCs w:val="22"/>
                <w:shd w:val="clear" w:color="auto" w:fill="FFFFFF"/>
                <w:lang w:val="en-US"/>
              </w:rPr>
              <w:t>nformation concerning the fate and transport of contaminants in soils</w:t>
            </w:r>
          </w:p>
        </w:tc>
        <w:tc>
          <w:tcPr>
            <w:tcW w:w="1500" w:type="dxa"/>
            <w:vAlign w:val="center"/>
          </w:tcPr>
          <w:p w:rsidR="0075255A" w:rsidRPr="00DB5F41" w:rsidRDefault="0075255A" w:rsidP="00B96F09">
            <w:pPr>
              <w:jc w:val="center"/>
              <w:rPr>
                <w:sz w:val="22"/>
                <w:szCs w:val="22"/>
              </w:rPr>
            </w:pPr>
            <w:r w:rsidRPr="00DB5F41">
              <w:rPr>
                <w:sz w:val="22"/>
                <w:szCs w:val="22"/>
              </w:rPr>
              <w:t>K1IS_W05</w:t>
            </w:r>
          </w:p>
          <w:p w:rsidR="0075255A" w:rsidRPr="00DB5F41" w:rsidRDefault="0075255A" w:rsidP="00B00756">
            <w:pPr>
              <w:jc w:val="center"/>
              <w:rPr>
                <w:sz w:val="22"/>
                <w:szCs w:val="22"/>
                <w:highlight w:val="yellow"/>
              </w:rPr>
            </w:pPr>
          </w:p>
        </w:tc>
      </w:tr>
      <w:tr w:rsidR="0075255A" w:rsidRPr="00DB5F41" w:rsidTr="008F0EDA">
        <w:trPr>
          <w:cantSplit/>
        </w:trPr>
        <w:tc>
          <w:tcPr>
            <w:tcW w:w="1008" w:type="dxa"/>
          </w:tcPr>
          <w:p w:rsidR="0075255A" w:rsidRPr="00DB5F41" w:rsidRDefault="0075255A" w:rsidP="00B96F09">
            <w:pPr>
              <w:jc w:val="center"/>
              <w:rPr>
                <w:sz w:val="22"/>
                <w:szCs w:val="22"/>
              </w:rPr>
            </w:pPr>
            <w:r w:rsidRPr="00DB5F41">
              <w:rPr>
                <w:sz w:val="22"/>
                <w:szCs w:val="22"/>
              </w:rPr>
              <w:t>03</w:t>
            </w:r>
          </w:p>
        </w:tc>
        <w:tc>
          <w:tcPr>
            <w:tcW w:w="7500" w:type="dxa"/>
            <w:tcBorders>
              <w:right w:val="nil"/>
            </w:tcBorders>
          </w:tcPr>
          <w:p w:rsidR="0075255A" w:rsidRPr="00DB5F41" w:rsidRDefault="0075255A" w:rsidP="0093604A">
            <w:pPr>
              <w:rPr>
                <w:sz w:val="22"/>
                <w:szCs w:val="22"/>
              </w:rPr>
            </w:pPr>
            <w:r w:rsidRPr="00DB5F41">
              <w:rPr>
                <w:sz w:val="22"/>
                <w:szCs w:val="22"/>
              </w:rPr>
              <w:t>Ma wiedzę w zakresie wpływu zanieczyszczeń na właściwości geotechniczne gruntu</w:t>
            </w:r>
          </w:p>
          <w:p w:rsidR="0075255A" w:rsidRPr="00DB5F41" w:rsidRDefault="006C4ECD" w:rsidP="0093604A">
            <w:pPr>
              <w:rPr>
                <w:i/>
                <w:sz w:val="22"/>
                <w:szCs w:val="22"/>
                <w:lang w:val="en-US"/>
              </w:rPr>
            </w:pPr>
            <w:r>
              <w:rPr>
                <w:i/>
                <w:sz w:val="22"/>
                <w:szCs w:val="22"/>
                <w:lang w:val="en-US"/>
              </w:rPr>
              <w:t>Student has</w:t>
            </w:r>
            <w:r w:rsidR="0075255A" w:rsidRPr="00DB5F41">
              <w:rPr>
                <w:i/>
                <w:sz w:val="22"/>
                <w:szCs w:val="22"/>
                <w:lang w:val="en-US"/>
              </w:rPr>
              <w:t xml:space="preserve"> knowledge about contaminated of soil by </w:t>
            </w:r>
            <w:proofErr w:type="spellStart"/>
            <w:r w:rsidR="0075255A" w:rsidRPr="00DB5F41">
              <w:rPr>
                <w:i/>
                <w:sz w:val="22"/>
                <w:szCs w:val="22"/>
                <w:lang w:val="en-US"/>
              </w:rPr>
              <w:t>pertroleum</w:t>
            </w:r>
            <w:proofErr w:type="spellEnd"/>
            <w:r w:rsidR="0075255A" w:rsidRPr="00DB5F41">
              <w:rPr>
                <w:i/>
                <w:sz w:val="22"/>
                <w:szCs w:val="22"/>
                <w:lang w:val="en-US"/>
              </w:rPr>
              <w:t xml:space="preserve"> </w:t>
            </w:r>
            <w:proofErr w:type="spellStart"/>
            <w:r w:rsidR="0075255A" w:rsidRPr="00DB5F41">
              <w:rPr>
                <w:i/>
                <w:sz w:val="22"/>
                <w:szCs w:val="22"/>
                <w:lang w:val="en-US"/>
              </w:rPr>
              <w:t>hydracarbon</w:t>
            </w:r>
            <w:proofErr w:type="spellEnd"/>
            <w:r w:rsidR="0075255A" w:rsidRPr="00DB5F41">
              <w:rPr>
                <w:i/>
                <w:sz w:val="22"/>
                <w:szCs w:val="22"/>
                <w:lang w:val="en-US"/>
              </w:rPr>
              <w:t xml:space="preserve"> affected physical as well as mechanical properties</w:t>
            </w:r>
            <w:r w:rsidR="0075255A" w:rsidRPr="00DB5F41">
              <w:rPr>
                <w:b/>
                <w:i/>
                <w:sz w:val="22"/>
                <w:szCs w:val="22"/>
                <w:lang w:val="en-US"/>
              </w:rPr>
              <w:t>.</w:t>
            </w:r>
          </w:p>
        </w:tc>
        <w:tc>
          <w:tcPr>
            <w:tcW w:w="1500" w:type="dxa"/>
            <w:vAlign w:val="center"/>
          </w:tcPr>
          <w:p w:rsidR="0075255A" w:rsidRPr="00DB5F41" w:rsidRDefault="0075255A" w:rsidP="00B00756">
            <w:pPr>
              <w:jc w:val="center"/>
              <w:rPr>
                <w:sz w:val="22"/>
                <w:szCs w:val="22"/>
              </w:rPr>
            </w:pPr>
            <w:r w:rsidRPr="00DB5F41">
              <w:rPr>
                <w:sz w:val="22"/>
                <w:szCs w:val="22"/>
              </w:rPr>
              <w:t>K1IS_W05</w:t>
            </w:r>
          </w:p>
          <w:p w:rsidR="0075255A" w:rsidRPr="00DB5F41" w:rsidRDefault="0075255A" w:rsidP="00B00756">
            <w:pPr>
              <w:jc w:val="center"/>
              <w:rPr>
                <w:sz w:val="22"/>
                <w:szCs w:val="22"/>
              </w:rPr>
            </w:pPr>
            <w:r w:rsidRPr="00DB5F41">
              <w:rPr>
                <w:sz w:val="22"/>
                <w:szCs w:val="22"/>
              </w:rPr>
              <w:t>K1IS_W03</w:t>
            </w:r>
          </w:p>
          <w:p w:rsidR="0075255A" w:rsidRPr="00DB5F41" w:rsidRDefault="0075255A" w:rsidP="00B96F09">
            <w:pPr>
              <w:jc w:val="center"/>
              <w:rPr>
                <w:sz w:val="22"/>
                <w:szCs w:val="22"/>
                <w:highlight w:val="yellow"/>
              </w:rPr>
            </w:pPr>
          </w:p>
        </w:tc>
      </w:tr>
      <w:tr w:rsidR="0075255A" w:rsidRPr="00DB5F41" w:rsidTr="00AF71DB">
        <w:trPr>
          <w:cantSplit/>
        </w:trPr>
        <w:tc>
          <w:tcPr>
            <w:tcW w:w="1008" w:type="dxa"/>
          </w:tcPr>
          <w:p w:rsidR="0075255A" w:rsidRPr="00DB5F41" w:rsidRDefault="0075255A" w:rsidP="00B96F09">
            <w:pPr>
              <w:jc w:val="center"/>
              <w:rPr>
                <w:sz w:val="22"/>
                <w:szCs w:val="22"/>
              </w:rPr>
            </w:pPr>
            <w:r w:rsidRPr="00DB5F41">
              <w:rPr>
                <w:sz w:val="22"/>
                <w:szCs w:val="22"/>
              </w:rPr>
              <w:t>04</w:t>
            </w:r>
          </w:p>
        </w:tc>
        <w:tc>
          <w:tcPr>
            <w:tcW w:w="7500" w:type="dxa"/>
            <w:tcBorders>
              <w:right w:val="nil"/>
            </w:tcBorders>
          </w:tcPr>
          <w:p w:rsidR="0075255A" w:rsidRPr="00DB5F41" w:rsidRDefault="006C4ECD" w:rsidP="00B96F09">
            <w:pPr>
              <w:rPr>
                <w:sz w:val="22"/>
                <w:szCs w:val="22"/>
              </w:rPr>
            </w:pPr>
            <w:r>
              <w:rPr>
                <w:sz w:val="22"/>
                <w:szCs w:val="22"/>
              </w:rPr>
              <w:t>M</w:t>
            </w:r>
            <w:r w:rsidR="0075255A" w:rsidRPr="00DB5F41">
              <w:rPr>
                <w:sz w:val="22"/>
                <w:szCs w:val="22"/>
              </w:rPr>
              <w:t xml:space="preserve">a wiedzę  z zakresu metod usuwania zanieczyszczeń </w:t>
            </w:r>
          </w:p>
          <w:p w:rsidR="0075255A" w:rsidRPr="00DB5F41" w:rsidRDefault="006C4ECD" w:rsidP="00B96F09">
            <w:pPr>
              <w:rPr>
                <w:i/>
                <w:sz w:val="22"/>
                <w:szCs w:val="22"/>
                <w:lang w:val="en-US"/>
              </w:rPr>
            </w:pPr>
            <w:r>
              <w:rPr>
                <w:i/>
                <w:sz w:val="22"/>
                <w:szCs w:val="22"/>
                <w:lang w:val="en-US"/>
              </w:rPr>
              <w:t>Student has</w:t>
            </w:r>
            <w:r w:rsidR="0075255A" w:rsidRPr="00DB5F41">
              <w:rPr>
                <w:i/>
                <w:sz w:val="22"/>
                <w:szCs w:val="22"/>
                <w:lang w:val="en-US"/>
              </w:rPr>
              <w:t xml:space="preserve"> knowledge about  various remediation techniques available for soils restoration </w:t>
            </w:r>
          </w:p>
        </w:tc>
        <w:tc>
          <w:tcPr>
            <w:tcW w:w="1500" w:type="dxa"/>
            <w:vAlign w:val="center"/>
          </w:tcPr>
          <w:p w:rsidR="0075255A" w:rsidRPr="00DB5F41" w:rsidRDefault="0075255A" w:rsidP="00B00756">
            <w:pPr>
              <w:jc w:val="center"/>
              <w:rPr>
                <w:sz w:val="22"/>
                <w:szCs w:val="22"/>
              </w:rPr>
            </w:pPr>
            <w:r w:rsidRPr="00DB5F41">
              <w:rPr>
                <w:sz w:val="22"/>
                <w:szCs w:val="22"/>
              </w:rPr>
              <w:t>K1IS_W05</w:t>
            </w:r>
          </w:p>
          <w:p w:rsidR="0075255A" w:rsidRPr="00DB5F41" w:rsidRDefault="0075255A" w:rsidP="00B96F09">
            <w:pPr>
              <w:jc w:val="center"/>
              <w:rPr>
                <w:sz w:val="22"/>
                <w:szCs w:val="22"/>
                <w:highlight w:val="yellow"/>
              </w:rPr>
            </w:pPr>
          </w:p>
        </w:tc>
      </w:tr>
      <w:tr w:rsidR="00AF71DB" w:rsidRPr="00DB5F41" w:rsidTr="006C4ECD">
        <w:trPr>
          <w:cantSplit/>
        </w:trPr>
        <w:tc>
          <w:tcPr>
            <w:tcW w:w="1008" w:type="dxa"/>
          </w:tcPr>
          <w:p w:rsidR="00AF71DB" w:rsidRPr="00DB5F41" w:rsidRDefault="00AF71DB" w:rsidP="00B96F09">
            <w:pPr>
              <w:jc w:val="center"/>
              <w:rPr>
                <w:sz w:val="22"/>
                <w:szCs w:val="22"/>
              </w:rPr>
            </w:pPr>
            <w:r>
              <w:rPr>
                <w:sz w:val="22"/>
                <w:szCs w:val="22"/>
              </w:rPr>
              <w:lastRenderedPageBreak/>
              <w:t>05</w:t>
            </w:r>
          </w:p>
        </w:tc>
        <w:tc>
          <w:tcPr>
            <w:tcW w:w="7500" w:type="dxa"/>
            <w:tcBorders>
              <w:right w:val="nil"/>
            </w:tcBorders>
          </w:tcPr>
          <w:p w:rsidR="00AF71DB" w:rsidRDefault="00AF71DB" w:rsidP="00AF71DB">
            <w:pPr>
              <w:rPr>
                <w:color w:val="000000"/>
                <w:sz w:val="22"/>
                <w:szCs w:val="22"/>
              </w:rPr>
            </w:pPr>
            <w:r w:rsidRPr="006C4ECD">
              <w:rPr>
                <w:color w:val="000000"/>
                <w:sz w:val="22"/>
                <w:szCs w:val="22"/>
              </w:rPr>
              <w:t xml:space="preserve">Potrafi formułować i przekazywać, w języku angielskim,  informacje oraz opinie dotyczących </w:t>
            </w:r>
            <w:r w:rsidRPr="006C4ECD">
              <w:rPr>
                <w:sz w:val="22"/>
                <w:szCs w:val="22"/>
              </w:rPr>
              <w:t>zanieczyszczeń oraz zagadnień geotechnicznych</w:t>
            </w:r>
            <w:r w:rsidRPr="006C4ECD">
              <w:rPr>
                <w:color w:val="000000"/>
                <w:sz w:val="22"/>
                <w:szCs w:val="22"/>
              </w:rPr>
              <w:t>.</w:t>
            </w:r>
          </w:p>
          <w:p w:rsidR="00131A15" w:rsidRPr="00DB5F41" w:rsidRDefault="00131A15" w:rsidP="00131A15">
            <w:pPr>
              <w:rPr>
                <w:sz w:val="22"/>
                <w:szCs w:val="22"/>
              </w:rPr>
            </w:pPr>
            <w:r w:rsidRPr="00131A15">
              <w:rPr>
                <w:i/>
                <w:sz w:val="22"/>
                <w:szCs w:val="22"/>
                <w:lang w:val="en-US"/>
              </w:rPr>
              <w:t>The student is able to formulate and</w:t>
            </w:r>
            <w:r>
              <w:rPr>
                <w:i/>
                <w:sz w:val="22"/>
                <w:szCs w:val="22"/>
                <w:lang w:val="en-US"/>
              </w:rPr>
              <w:t xml:space="preserve"> share</w:t>
            </w:r>
            <w:r w:rsidRPr="00131A15">
              <w:rPr>
                <w:i/>
                <w:sz w:val="22"/>
                <w:szCs w:val="22"/>
                <w:lang w:val="en-US"/>
              </w:rPr>
              <w:t>, in English, information and opinions on pollution and geotechnical issues.</w:t>
            </w:r>
          </w:p>
        </w:tc>
        <w:tc>
          <w:tcPr>
            <w:tcW w:w="1500" w:type="dxa"/>
            <w:vAlign w:val="center"/>
          </w:tcPr>
          <w:p w:rsidR="00AF71DB" w:rsidRDefault="00AF71DB" w:rsidP="00B00756">
            <w:pPr>
              <w:jc w:val="center"/>
              <w:rPr>
                <w:sz w:val="22"/>
                <w:szCs w:val="22"/>
              </w:rPr>
            </w:pPr>
            <w:r w:rsidRPr="006C4ECD">
              <w:rPr>
                <w:sz w:val="22"/>
                <w:szCs w:val="22"/>
              </w:rPr>
              <w:t>K1IS_W06</w:t>
            </w:r>
          </w:p>
          <w:p w:rsidR="00AF71DB" w:rsidRDefault="00AF71DB" w:rsidP="00B00756">
            <w:pPr>
              <w:jc w:val="center"/>
              <w:rPr>
                <w:sz w:val="22"/>
                <w:szCs w:val="22"/>
              </w:rPr>
            </w:pPr>
            <w:r w:rsidRPr="008F1960">
              <w:rPr>
                <w:sz w:val="22"/>
                <w:szCs w:val="22"/>
              </w:rPr>
              <w:t>K</w:t>
            </w:r>
            <w:r>
              <w:rPr>
                <w:sz w:val="22"/>
                <w:szCs w:val="22"/>
              </w:rPr>
              <w:t>1IS</w:t>
            </w:r>
            <w:r w:rsidRPr="008F1960">
              <w:rPr>
                <w:sz w:val="22"/>
                <w:szCs w:val="22"/>
              </w:rPr>
              <w:t>_U0</w:t>
            </w:r>
            <w:r>
              <w:rPr>
                <w:sz w:val="22"/>
                <w:szCs w:val="22"/>
              </w:rPr>
              <w:t>5</w:t>
            </w:r>
          </w:p>
          <w:p w:rsidR="006C4ECD" w:rsidRPr="00DB5F41" w:rsidRDefault="006C4ECD" w:rsidP="00B00756">
            <w:pPr>
              <w:jc w:val="center"/>
              <w:rPr>
                <w:sz w:val="22"/>
                <w:szCs w:val="22"/>
              </w:rPr>
            </w:pPr>
          </w:p>
        </w:tc>
      </w:tr>
      <w:tr w:rsidR="006C4ECD" w:rsidRPr="00DB5F41" w:rsidTr="008F0EDA">
        <w:trPr>
          <w:cantSplit/>
        </w:trPr>
        <w:tc>
          <w:tcPr>
            <w:tcW w:w="1008" w:type="dxa"/>
            <w:tcBorders>
              <w:bottom w:val="single" w:sz="12" w:space="0" w:color="auto"/>
            </w:tcBorders>
          </w:tcPr>
          <w:p w:rsidR="006C4ECD" w:rsidRDefault="006C4ECD" w:rsidP="00B96F09">
            <w:pPr>
              <w:jc w:val="center"/>
              <w:rPr>
                <w:sz w:val="22"/>
                <w:szCs w:val="22"/>
              </w:rPr>
            </w:pPr>
            <w:r>
              <w:rPr>
                <w:sz w:val="22"/>
                <w:szCs w:val="22"/>
              </w:rPr>
              <w:t>06</w:t>
            </w:r>
          </w:p>
        </w:tc>
        <w:tc>
          <w:tcPr>
            <w:tcW w:w="7500" w:type="dxa"/>
            <w:tcBorders>
              <w:bottom w:val="single" w:sz="12" w:space="0" w:color="auto"/>
              <w:right w:val="nil"/>
            </w:tcBorders>
          </w:tcPr>
          <w:p w:rsidR="006C4ECD" w:rsidRPr="00131A15" w:rsidRDefault="006C4ECD" w:rsidP="00AF71DB">
            <w:pPr>
              <w:rPr>
                <w:color w:val="000000"/>
                <w:sz w:val="22"/>
                <w:szCs w:val="22"/>
              </w:rPr>
            </w:pPr>
            <w:r w:rsidRPr="00131A15">
              <w:rPr>
                <w:color w:val="000000"/>
                <w:sz w:val="22"/>
                <w:szCs w:val="22"/>
              </w:rPr>
              <w:t xml:space="preserve">Potrafi zaproponować nowoczesną metodę </w:t>
            </w:r>
            <w:proofErr w:type="spellStart"/>
            <w:r w:rsidRPr="00131A15">
              <w:rPr>
                <w:color w:val="000000"/>
                <w:sz w:val="22"/>
                <w:szCs w:val="22"/>
              </w:rPr>
              <w:t>remediacji</w:t>
            </w:r>
            <w:proofErr w:type="spellEnd"/>
            <w:r w:rsidRPr="00131A15">
              <w:rPr>
                <w:color w:val="000000"/>
                <w:sz w:val="22"/>
                <w:szCs w:val="22"/>
              </w:rPr>
              <w:t xml:space="preserve"> w oparciu o zadane warunki geotechniczne</w:t>
            </w:r>
            <w:r w:rsidR="00131A15" w:rsidRPr="00131A15">
              <w:rPr>
                <w:color w:val="000000"/>
                <w:sz w:val="22"/>
                <w:szCs w:val="22"/>
              </w:rPr>
              <w:t>.</w:t>
            </w:r>
          </w:p>
          <w:p w:rsidR="00131A15" w:rsidRPr="00131A15" w:rsidRDefault="00131A15" w:rsidP="00AF71DB">
            <w:pPr>
              <w:rPr>
                <w:i/>
                <w:color w:val="000000"/>
                <w:sz w:val="22"/>
                <w:szCs w:val="22"/>
                <w:highlight w:val="yellow"/>
              </w:rPr>
            </w:pPr>
            <w:r w:rsidRPr="00131A15">
              <w:rPr>
                <w:color w:val="000000"/>
                <w:sz w:val="22"/>
                <w:szCs w:val="22"/>
              </w:rPr>
              <w:t>The student is able</w:t>
            </w:r>
            <w:r w:rsidRPr="00131A15">
              <w:rPr>
                <w:rStyle w:val="tlid-translation"/>
                <w:i/>
                <w:sz w:val="24"/>
                <w:szCs w:val="24"/>
              </w:rPr>
              <w:t xml:space="preserve"> to propose a modern remediation method based on geotechnical conditions</w:t>
            </w:r>
            <w:r>
              <w:rPr>
                <w:rStyle w:val="tlid-translation"/>
                <w:i/>
                <w:sz w:val="24"/>
                <w:szCs w:val="24"/>
              </w:rPr>
              <w:t>.</w:t>
            </w:r>
          </w:p>
        </w:tc>
        <w:tc>
          <w:tcPr>
            <w:tcW w:w="1500" w:type="dxa"/>
            <w:tcBorders>
              <w:bottom w:val="single" w:sz="12" w:space="0" w:color="auto"/>
            </w:tcBorders>
            <w:vAlign w:val="center"/>
          </w:tcPr>
          <w:p w:rsidR="00131A15" w:rsidRDefault="00131A15" w:rsidP="00B00756">
            <w:pPr>
              <w:jc w:val="center"/>
              <w:rPr>
                <w:sz w:val="22"/>
                <w:szCs w:val="22"/>
              </w:rPr>
            </w:pPr>
            <w:r w:rsidRPr="008F1960">
              <w:rPr>
                <w:sz w:val="22"/>
                <w:szCs w:val="22"/>
              </w:rPr>
              <w:t>K</w:t>
            </w:r>
            <w:r>
              <w:rPr>
                <w:sz w:val="22"/>
                <w:szCs w:val="22"/>
              </w:rPr>
              <w:t>1IS</w:t>
            </w:r>
            <w:r w:rsidRPr="008F1960">
              <w:rPr>
                <w:sz w:val="22"/>
                <w:szCs w:val="22"/>
              </w:rPr>
              <w:t>_U0</w:t>
            </w:r>
            <w:r>
              <w:rPr>
                <w:sz w:val="22"/>
                <w:szCs w:val="22"/>
              </w:rPr>
              <w:t>1</w:t>
            </w:r>
          </w:p>
          <w:p w:rsidR="006C4ECD" w:rsidRPr="006C4ECD" w:rsidRDefault="00131A15" w:rsidP="00B00756">
            <w:pPr>
              <w:jc w:val="center"/>
              <w:rPr>
                <w:sz w:val="22"/>
                <w:szCs w:val="22"/>
              </w:rPr>
            </w:pPr>
            <w:r w:rsidRPr="008F1960">
              <w:rPr>
                <w:sz w:val="22"/>
                <w:szCs w:val="22"/>
              </w:rPr>
              <w:t>K</w:t>
            </w:r>
            <w:r>
              <w:rPr>
                <w:sz w:val="22"/>
                <w:szCs w:val="22"/>
              </w:rPr>
              <w:t>1IS</w:t>
            </w:r>
            <w:r w:rsidRPr="008F1960">
              <w:rPr>
                <w:sz w:val="22"/>
                <w:szCs w:val="22"/>
              </w:rPr>
              <w:t>_U0</w:t>
            </w:r>
            <w:r>
              <w:rPr>
                <w:sz w:val="22"/>
                <w:szCs w:val="22"/>
              </w:rPr>
              <w:t>5</w:t>
            </w:r>
          </w:p>
        </w:tc>
      </w:tr>
    </w:tbl>
    <w:p w:rsidR="0075255A" w:rsidRDefault="0075255A">
      <w:pPr>
        <w:rPr>
          <w:sz w:val="22"/>
          <w:szCs w:val="22"/>
        </w:rPr>
      </w:pPr>
    </w:p>
    <w:p w:rsidR="00AF71DB" w:rsidRDefault="00AF71DB">
      <w:pPr>
        <w:rPr>
          <w:sz w:val="22"/>
          <w:szCs w:val="22"/>
        </w:rPr>
      </w:pPr>
    </w:p>
    <w:p w:rsidR="00973A00" w:rsidRPr="00DB5F41" w:rsidRDefault="00973A00">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75255A" w:rsidRPr="00DB5F41" w:rsidTr="006F7A67">
        <w:tc>
          <w:tcPr>
            <w:tcW w:w="10008" w:type="dxa"/>
            <w:vAlign w:val="center"/>
          </w:tcPr>
          <w:p w:rsidR="0075255A" w:rsidRPr="00DB5F41" w:rsidRDefault="0075255A" w:rsidP="00EB7BE5">
            <w:pPr>
              <w:jc w:val="center"/>
              <w:rPr>
                <w:sz w:val="22"/>
                <w:szCs w:val="22"/>
              </w:rPr>
            </w:pPr>
            <w:r w:rsidRPr="00DB5F41">
              <w:rPr>
                <w:b/>
                <w:sz w:val="22"/>
                <w:szCs w:val="22"/>
              </w:rPr>
              <w:t>TREŚCI PROGRAMOWE</w:t>
            </w:r>
          </w:p>
        </w:tc>
      </w:tr>
      <w:tr w:rsidR="0075255A" w:rsidRPr="00DB5F41" w:rsidTr="006F7A67">
        <w:tc>
          <w:tcPr>
            <w:tcW w:w="10008" w:type="dxa"/>
            <w:shd w:val="clear" w:color="auto" w:fill="D9D9D9"/>
          </w:tcPr>
          <w:p w:rsidR="0075255A" w:rsidRPr="00DB5F41" w:rsidRDefault="0075255A" w:rsidP="006F7A67">
            <w:pPr>
              <w:rPr>
                <w:b/>
                <w:sz w:val="22"/>
                <w:szCs w:val="22"/>
              </w:rPr>
            </w:pPr>
            <w:r w:rsidRPr="00DB5F41">
              <w:rPr>
                <w:b/>
                <w:sz w:val="22"/>
                <w:szCs w:val="22"/>
              </w:rPr>
              <w:t>Wykład</w:t>
            </w:r>
          </w:p>
        </w:tc>
      </w:tr>
      <w:tr w:rsidR="0075255A" w:rsidRPr="006071C5" w:rsidTr="006F7A67">
        <w:tc>
          <w:tcPr>
            <w:tcW w:w="10008" w:type="dxa"/>
          </w:tcPr>
          <w:p w:rsidR="0075255A" w:rsidRPr="00DB5F41" w:rsidRDefault="0075255A" w:rsidP="00212A5C">
            <w:pPr>
              <w:autoSpaceDE w:val="0"/>
              <w:autoSpaceDN w:val="0"/>
              <w:adjustRightInd w:val="0"/>
              <w:rPr>
                <w:sz w:val="22"/>
                <w:szCs w:val="22"/>
                <w:lang w:val="en-US"/>
              </w:rPr>
            </w:pPr>
            <w:r w:rsidRPr="00DB5F41">
              <w:rPr>
                <w:noProof/>
                <w:sz w:val="22"/>
                <w:szCs w:val="22"/>
                <w:lang w:val="en-US"/>
              </w:rPr>
              <w:t>An introduction to soil and water pollution;</w:t>
            </w:r>
            <w:r w:rsidRPr="00DB5F41">
              <w:rPr>
                <w:sz w:val="22"/>
                <w:szCs w:val="22"/>
                <w:lang w:val="en-US"/>
              </w:rPr>
              <w:t xml:space="preserve"> Source, role, and </w:t>
            </w:r>
            <w:proofErr w:type="spellStart"/>
            <w:r w:rsidRPr="00DB5F41">
              <w:rPr>
                <w:sz w:val="22"/>
                <w:szCs w:val="22"/>
                <w:lang w:val="en-US"/>
              </w:rPr>
              <w:t>behaviour</w:t>
            </w:r>
            <w:proofErr w:type="spellEnd"/>
            <w:r w:rsidRPr="00DB5F41">
              <w:rPr>
                <w:sz w:val="22"/>
                <w:szCs w:val="22"/>
                <w:lang w:val="en-US"/>
              </w:rPr>
              <w:t xml:space="preserve"> of substances in soil and water. Transport and fate processes of</w:t>
            </w:r>
            <w:r w:rsidR="006C4ECD">
              <w:rPr>
                <w:sz w:val="22"/>
                <w:szCs w:val="22"/>
                <w:lang w:val="en-US"/>
              </w:rPr>
              <w:t xml:space="preserve"> substances in soil and water. </w:t>
            </w:r>
            <w:r w:rsidRPr="00DB5F41">
              <w:rPr>
                <w:sz w:val="22"/>
                <w:szCs w:val="22"/>
                <w:lang w:val="en-US"/>
              </w:rPr>
              <w:t xml:space="preserve">Pollution </w:t>
            </w:r>
            <w:proofErr w:type="spellStart"/>
            <w:r w:rsidRPr="00DB5F41">
              <w:rPr>
                <w:sz w:val="22"/>
                <w:szCs w:val="22"/>
                <w:lang w:val="en-US"/>
              </w:rPr>
              <w:t>dedection</w:t>
            </w:r>
            <w:proofErr w:type="spellEnd"/>
            <w:r w:rsidRPr="00DB5F41">
              <w:rPr>
                <w:sz w:val="22"/>
                <w:szCs w:val="22"/>
                <w:lang w:val="en-US"/>
              </w:rPr>
              <w:t xml:space="preserve"> method. Remediation methods. Categories of remediation methods. Benefits and limits of emerging technologies</w:t>
            </w:r>
          </w:p>
        </w:tc>
      </w:tr>
      <w:tr w:rsidR="0075255A" w:rsidRPr="00DB5F41" w:rsidTr="006F7A67">
        <w:tc>
          <w:tcPr>
            <w:tcW w:w="10008" w:type="dxa"/>
            <w:shd w:val="pct15" w:color="auto" w:fill="FFFFFF"/>
          </w:tcPr>
          <w:p w:rsidR="0075255A" w:rsidRPr="00DB5F41" w:rsidRDefault="0075255A" w:rsidP="006F7A67">
            <w:pPr>
              <w:rPr>
                <w:b/>
                <w:sz w:val="22"/>
                <w:szCs w:val="22"/>
                <w:lang w:val="en-US"/>
              </w:rPr>
            </w:pPr>
            <w:proofErr w:type="spellStart"/>
            <w:r w:rsidRPr="00DB5F41">
              <w:rPr>
                <w:b/>
                <w:sz w:val="22"/>
                <w:szCs w:val="22"/>
                <w:lang w:val="en-US"/>
              </w:rPr>
              <w:t>Seminarium</w:t>
            </w:r>
            <w:proofErr w:type="spellEnd"/>
          </w:p>
        </w:tc>
      </w:tr>
      <w:tr w:rsidR="0075255A" w:rsidRPr="006071C5" w:rsidTr="006F7A67">
        <w:tc>
          <w:tcPr>
            <w:tcW w:w="10008" w:type="dxa"/>
            <w:tcBorders>
              <w:bottom w:val="single" w:sz="12" w:space="0" w:color="auto"/>
            </w:tcBorders>
          </w:tcPr>
          <w:p w:rsidR="0075255A" w:rsidRPr="00DB5F41" w:rsidRDefault="000C2BBA" w:rsidP="00830717">
            <w:pPr>
              <w:rPr>
                <w:sz w:val="22"/>
                <w:szCs w:val="22"/>
                <w:lang w:val="en-US"/>
              </w:rPr>
            </w:pPr>
            <w:hyperlink r:id="rId7" w:tgtFrame="_blank" w:history="1">
              <w:r w:rsidR="0075255A" w:rsidRPr="00DB5F41">
                <w:rPr>
                  <w:rStyle w:val="Hipercze"/>
                  <w:color w:val="auto"/>
                  <w:sz w:val="22"/>
                  <w:szCs w:val="22"/>
                  <w:u w:val="none"/>
                  <w:lang w:val="en-US"/>
                </w:rPr>
                <w:t>Presentation</w:t>
              </w:r>
            </w:hyperlink>
            <w:r w:rsidR="0075255A" w:rsidRPr="00DB5F41">
              <w:rPr>
                <w:sz w:val="22"/>
                <w:szCs w:val="22"/>
                <w:lang w:val="en-US"/>
              </w:rPr>
              <w:t xml:space="preserve"> </w:t>
            </w:r>
            <w:hyperlink r:id="rId8" w:tgtFrame="_blank" w:history="1">
              <w:r w:rsidR="0075255A" w:rsidRPr="00DB5F41">
                <w:rPr>
                  <w:rStyle w:val="Hipercze"/>
                  <w:color w:val="auto"/>
                  <w:sz w:val="22"/>
                  <w:szCs w:val="22"/>
                  <w:u w:val="none"/>
                  <w:lang w:val="en-US"/>
                </w:rPr>
                <w:t>in</w:t>
              </w:r>
            </w:hyperlink>
            <w:r w:rsidR="0075255A" w:rsidRPr="00DB5F41">
              <w:rPr>
                <w:sz w:val="22"/>
                <w:szCs w:val="22"/>
                <w:lang w:val="en-US"/>
              </w:rPr>
              <w:t xml:space="preserve"> </w:t>
            </w:r>
            <w:hyperlink r:id="rId9" w:tgtFrame="_blank" w:history="1">
              <w:r w:rsidR="0075255A" w:rsidRPr="00DB5F41">
                <w:rPr>
                  <w:rStyle w:val="Hipercze"/>
                  <w:color w:val="auto"/>
                  <w:sz w:val="22"/>
                  <w:szCs w:val="22"/>
                  <w:u w:val="none"/>
                  <w:lang w:val="en-US"/>
                </w:rPr>
                <w:t>English</w:t>
              </w:r>
            </w:hyperlink>
            <w:r w:rsidR="0075255A" w:rsidRPr="00DB5F41">
              <w:rPr>
                <w:sz w:val="22"/>
                <w:szCs w:val="22"/>
                <w:lang w:val="en-US"/>
              </w:rPr>
              <w:t xml:space="preserve"> </w:t>
            </w:r>
            <w:hyperlink r:id="rId10" w:tgtFrame="_blank" w:history="1">
              <w:r w:rsidR="0075255A" w:rsidRPr="00DB5F41">
                <w:rPr>
                  <w:rStyle w:val="Hipercze"/>
                  <w:color w:val="auto"/>
                  <w:sz w:val="22"/>
                  <w:szCs w:val="22"/>
                  <w:u w:val="none"/>
                  <w:lang w:val="en-US"/>
                </w:rPr>
                <w:t>of</w:t>
              </w:r>
            </w:hyperlink>
            <w:r w:rsidR="0075255A" w:rsidRPr="00DB5F41">
              <w:rPr>
                <w:sz w:val="22"/>
                <w:szCs w:val="22"/>
                <w:lang w:val="en-US"/>
              </w:rPr>
              <w:t xml:space="preserve"> </w:t>
            </w:r>
            <w:hyperlink r:id="rId11" w:tgtFrame="_blank" w:history="1">
              <w:r w:rsidR="0075255A" w:rsidRPr="00DB5F41">
                <w:rPr>
                  <w:rStyle w:val="Hipercze"/>
                  <w:color w:val="auto"/>
                  <w:sz w:val="22"/>
                  <w:szCs w:val="22"/>
                  <w:u w:val="none"/>
                  <w:lang w:val="en-US"/>
                </w:rPr>
                <w:t>a</w:t>
              </w:r>
            </w:hyperlink>
            <w:r w:rsidR="0075255A" w:rsidRPr="00DB5F41">
              <w:rPr>
                <w:sz w:val="22"/>
                <w:szCs w:val="22"/>
                <w:lang w:val="en-US"/>
              </w:rPr>
              <w:t xml:space="preserve"> </w:t>
            </w:r>
            <w:hyperlink r:id="rId12" w:tgtFrame="_blank" w:history="1">
              <w:r w:rsidR="0075255A" w:rsidRPr="00DB5F41">
                <w:rPr>
                  <w:rStyle w:val="Hipercze"/>
                  <w:color w:val="auto"/>
                  <w:sz w:val="22"/>
                  <w:szCs w:val="22"/>
                  <w:u w:val="none"/>
                  <w:lang w:val="en-US"/>
                </w:rPr>
                <w:t>study</w:t>
              </w:r>
            </w:hyperlink>
            <w:r w:rsidR="0075255A" w:rsidRPr="00DB5F41">
              <w:rPr>
                <w:sz w:val="22"/>
                <w:szCs w:val="22"/>
                <w:lang w:val="en-US"/>
              </w:rPr>
              <w:t xml:space="preserve"> </w:t>
            </w:r>
            <w:hyperlink r:id="rId13" w:tgtFrame="_blank" w:history="1">
              <w:r w:rsidR="0075255A" w:rsidRPr="00DB5F41">
                <w:rPr>
                  <w:rStyle w:val="Hipercze"/>
                  <w:color w:val="auto"/>
                  <w:sz w:val="22"/>
                  <w:szCs w:val="22"/>
                  <w:u w:val="none"/>
                  <w:lang w:val="en-US"/>
                </w:rPr>
                <w:t>on</w:t>
              </w:r>
            </w:hyperlink>
            <w:r w:rsidR="0075255A" w:rsidRPr="00DB5F41">
              <w:rPr>
                <w:sz w:val="22"/>
                <w:szCs w:val="22"/>
                <w:lang w:val="en-US"/>
              </w:rPr>
              <w:t xml:space="preserve"> </w:t>
            </w:r>
            <w:hyperlink r:id="rId14" w:tgtFrame="_blank" w:history="1">
              <w:r w:rsidR="0075255A" w:rsidRPr="00DB5F41">
                <w:rPr>
                  <w:rStyle w:val="Hipercze"/>
                  <w:color w:val="auto"/>
                  <w:sz w:val="22"/>
                  <w:szCs w:val="22"/>
                  <w:u w:val="none"/>
                  <w:lang w:val="en-US"/>
                </w:rPr>
                <w:t>the</w:t>
              </w:r>
            </w:hyperlink>
            <w:r w:rsidR="0075255A" w:rsidRPr="00DB5F41">
              <w:rPr>
                <w:sz w:val="22"/>
                <w:szCs w:val="22"/>
                <w:lang w:val="en-US"/>
              </w:rPr>
              <w:t xml:space="preserve"> </w:t>
            </w:r>
            <w:hyperlink r:id="rId15" w:tgtFrame="_blank" w:history="1">
              <w:r w:rsidR="0075255A" w:rsidRPr="00DB5F41">
                <w:rPr>
                  <w:rStyle w:val="Hipercze"/>
                  <w:color w:val="auto"/>
                  <w:sz w:val="22"/>
                  <w:szCs w:val="22"/>
                  <w:u w:val="none"/>
                  <w:lang w:val="en-US"/>
                </w:rPr>
                <w:t>application</w:t>
              </w:r>
            </w:hyperlink>
            <w:r w:rsidR="0075255A" w:rsidRPr="00DB5F41">
              <w:rPr>
                <w:sz w:val="22"/>
                <w:szCs w:val="22"/>
                <w:lang w:val="en-US"/>
              </w:rPr>
              <w:t xml:space="preserve"> </w:t>
            </w:r>
            <w:hyperlink r:id="rId16" w:tgtFrame="_blank" w:history="1">
              <w:r w:rsidR="0075255A" w:rsidRPr="00DB5F41">
                <w:rPr>
                  <w:rStyle w:val="Hipercze"/>
                  <w:color w:val="auto"/>
                  <w:sz w:val="22"/>
                  <w:szCs w:val="22"/>
                  <w:u w:val="none"/>
                  <w:lang w:val="en-US"/>
                </w:rPr>
                <w:t>modern</w:t>
              </w:r>
            </w:hyperlink>
            <w:r w:rsidR="0075255A" w:rsidRPr="00DB5F41">
              <w:rPr>
                <w:sz w:val="22"/>
                <w:szCs w:val="22"/>
                <w:lang w:val="en-US"/>
              </w:rPr>
              <w:t xml:space="preserve"> </w:t>
            </w:r>
            <w:hyperlink r:id="rId17" w:tgtFrame="_blank" w:history="1">
              <w:r w:rsidR="0075255A" w:rsidRPr="00DB5F41">
                <w:rPr>
                  <w:rStyle w:val="Hipercze"/>
                  <w:color w:val="auto"/>
                  <w:sz w:val="22"/>
                  <w:szCs w:val="22"/>
                  <w:u w:val="none"/>
                  <w:lang w:val="en-US"/>
                </w:rPr>
                <w:t>methods</w:t>
              </w:r>
            </w:hyperlink>
            <w:r w:rsidR="0075255A" w:rsidRPr="00DB5F41">
              <w:rPr>
                <w:sz w:val="22"/>
                <w:szCs w:val="22"/>
                <w:lang w:val="en-US"/>
              </w:rPr>
              <w:t xml:space="preserve"> of soil and groundwater water </w:t>
            </w:r>
            <w:proofErr w:type="spellStart"/>
            <w:r w:rsidR="0075255A" w:rsidRPr="00DB5F41">
              <w:rPr>
                <w:sz w:val="22"/>
                <w:szCs w:val="22"/>
                <w:lang w:val="en-US"/>
              </w:rPr>
              <w:t>reme-diation</w:t>
            </w:r>
            <w:proofErr w:type="spellEnd"/>
            <w:r w:rsidR="0075255A" w:rsidRPr="00DB5F41">
              <w:rPr>
                <w:sz w:val="22"/>
                <w:szCs w:val="22"/>
                <w:lang w:val="en-US"/>
              </w:rPr>
              <w:t>.</w:t>
            </w:r>
          </w:p>
        </w:tc>
      </w:tr>
    </w:tbl>
    <w:p w:rsidR="0075255A" w:rsidRPr="00DB5F41" w:rsidRDefault="0075255A">
      <w:pPr>
        <w:rPr>
          <w:sz w:val="22"/>
          <w:szCs w:val="22"/>
          <w:lang w:val="en-US"/>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75255A" w:rsidRPr="00DB5F41" w:rsidTr="00CC5771">
        <w:tc>
          <w:tcPr>
            <w:tcW w:w="2660" w:type="dxa"/>
            <w:tcBorders>
              <w:top w:val="single" w:sz="12" w:space="0" w:color="auto"/>
            </w:tcBorders>
            <w:vAlign w:val="center"/>
          </w:tcPr>
          <w:p w:rsidR="0075255A" w:rsidRPr="00DB5F41" w:rsidRDefault="0075255A" w:rsidP="00DD31B5">
            <w:pPr>
              <w:spacing w:before="120" w:after="120"/>
              <w:rPr>
                <w:sz w:val="22"/>
                <w:szCs w:val="22"/>
              </w:rPr>
            </w:pPr>
            <w:r w:rsidRPr="00DB5F41">
              <w:rPr>
                <w:sz w:val="22"/>
                <w:szCs w:val="22"/>
              </w:rPr>
              <w:t>Literatura podstawowa</w:t>
            </w:r>
          </w:p>
          <w:p w:rsidR="0075255A" w:rsidRPr="00DB5F41" w:rsidRDefault="000C2BBA" w:rsidP="00DD31B5">
            <w:pPr>
              <w:spacing w:before="120" w:after="120"/>
              <w:rPr>
                <w:sz w:val="22"/>
                <w:szCs w:val="22"/>
              </w:rPr>
            </w:pPr>
            <w:hyperlink r:id="rId18" w:tgtFrame="_blank" w:history="1">
              <w:r w:rsidR="0075255A" w:rsidRPr="00DB5F41">
                <w:rPr>
                  <w:rStyle w:val="Hipercze"/>
                  <w:color w:val="auto"/>
                  <w:sz w:val="22"/>
                  <w:szCs w:val="22"/>
                  <w:u w:val="none"/>
                </w:rPr>
                <w:t>Basic</w:t>
              </w:r>
            </w:hyperlink>
            <w:r w:rsidR="0075255A" w:rsidRPr="00DB5F41">
              <w:rPr>
                <w:sz w:val="22"/>
                <w:szCs w:val="22"/>
              </w:rPr>
              <w:t xml:space="preserve"> </w:t>
            </w:r>
            <w:hyperlink r:id="rId19" w:tgtFrame="_blank" w:history="1">
              <w:proofErr w:type="spellStart"/>
              <w:r w:rsidR="0075255A" w:rsidRPr="00DB5F41">
                <w:rPr>
                  <w:rStyle w:val="Hipercze"/>
                  <w:color w:val="auto"/>
                  <w:sz w:val="22"/>
                  <w:szCs w:val="22"/>
                  <w:u w:val="none"/>
                </w:rPr>
                <w:t>literature</w:t>
              </w:r>
              <w:proofErr w:type="spellEnd"/>
            </w:hyperlink>
          </w:p>
        </w:tc>
        <w:tc>
          <w:tcPr>
            <w:tcW w:w="7348" w:type="dxa"/>
            <w:tcBorders>
              <w:top w:val="single" w:sz="12" w:space="0" w:color="auto"/>
            </w:tcBorders>
          </w:tcPr>
          <w:p w:rsidR="0075255A" w:rsidRPr="00DB5F41" w:rsidRDefault="0075255A" w:rsidP="00D247D1">
            <w:pPr>
              <w:jc w:val="both"/>
              <w:rPr>
                <w:sz w:val="22"/>
                <w:szCs w:val="22"/>
                <w:lang w:val="en-US"/>
              </w:rPr>
            </w:pPr>
            <w:r w:rsidRPr="00DB5F41">
              <w:rPr>
                <w:sz w:val="22"/>
                <w:szCs w:val="22"/>
                <w:lang w:val="en-US"/>
              </w:rPr>
              <w:t xml:space="preserve">Marcel van </w:t>
            </w:r>
            <w:proofErr w:type="spellStart"/>
            <w:r w:rsidRPr="00DB5F41">
              <w:rPr>
                <w:sz w:val="22"/>
                <w:szCs w:val="22"/>
                <w:lang w:val="en-US"/>
              </w:rPr>
              <w:t>der</w:t>
            </w:r>
            <w:proofErr w:type="spellEnd"/>
            <w:r w:rsidRPr="00DB5F41">
              <w:rPr>
                <w:sz w:val="22"/>
                <w:szCs w:val="22"/>
                <w:lang w:val="en-US"/>
              </w:rPr>
              <w:t xml:space="preserve"> Peck - 2015 - Soil and Water </w:t>
            </w:r>
            <w:proofErr w:type="spellStart"/>
            <w:r w:rsidRPr="00DB5F41">
              <w:rPr>
                <w:sz w:val="22"/>
                <w:szCs w:val="22"/>
                <w:lang w:val="en-US"/>
              </w:rPr>
              <w:t>Contamiation</w:t>
            </w:r>
            <w:proofErr w:type="spellEnd"/>
            <w:r w:rsidRPr="00DB5F41">
              <w:rPr>
                <w:sz w:val="22"/>
                <w:szCs w:val="22"/>
                <w:lang w:val="en-US"/>
              </w:rPr>
              <w:t xml:space="preserve">. A </w:t>
            </w:r>
            <w:proofErr w:type="spellStart"/>
            <w:r w:rsidRPr="00DB5F41">
              <w:rPr>
                <w:sz w:val="22"/>
                <w:szCs w:val="22"/>
                <w:lang w:val="en-US"/>
              </w:rPr>
              <w:t>Bakema</w:t>
            </w:r>
            <w:proofErr w:type="spellEnd"/>
            <w:r w:rsidRPr="00DB5F41">
              <w:rPr>
                <w:sz w:val="22"/>
                <w:szCs w:val="22"/>
                <w:lang w:val="en-US"/>
              </w:rPr>
              <w:t xml:space="preserve"> Book.(Second Edition.)</w:t>
            </w:r>
          </w:p>
          <w:p w:rsidR="0075255A" w:rsidRPr="00DB5F41" w:rsidRDefault="0075255A" w:rsidP="00D247D1">
            <w:pPr>
              <w:jc w:val="both"/>
              <w:rPr>
                <w:sz w:val="22"/>
                <w:szCs w:val="22"/>
                <w:lang w:val="en-US"/>
              </w:rPr>
            </w:pPr>
            <w:r w:rsidRPr="00DB5F41">
              <w:rPr>
                <w:sz w:val="22"/>
                <w:szCs w:val="22"/>
                <w:lang w:val="en-US"/>
              </w:rPr>
              <w:t>Soil and groundwater cleanup: Benefits and limits of emerging technologies</w:t>
            </w:r>
          </w:p>
          <w:p w:rsidR="0075255A" w:rsidRPr="00DB5F41" w:rsidRDefault="0075255A" w:rsidP="00753105">
            <w:pPr>
              <w:autoSpaceDE w:val="0"/>
              <w:autoSpaceDN w:val="0"/>
              <w:adjustRightInd w:val="0"/>
              <w:rPr>
                <w:bCs/>
                <w:color w:val="000050"/>
                <w:sz w:val="22"/>
                <w:szCs w:val="22"/>
                <w:lang w:val="en-US"/>
              </w:rPr>
            </w:pPr>
            <w:r w:rsidRPr="00DB5F41">
              <w:rPr>
                <w:sz w:val="22"/>
                <w:szCs w:val="22"/>
                <w:lang w:val="en-US"/>
              </w:rPr>
              <w:t xml:space="preserve">     In </w:t>
            </w:r>
            <w:r w:rsidRPr="00DB5F41">
              <w:rPr>
                <w:bCs/>
                <w:sz w:val="22"/>
                <w:szCs w:val="22"/>
                <w:lang w:val="en-US"/>
              </w:rPr>
              <w:t xml:space="preserve">Clean Technologies and Environmental Policy. </w:t>
            </w:r>
            <w:proofErr w:type="spellStart"/>
            <w:r w:rsidRPr="00DB5F41">
              <w:rPr>
                <w:bCs/>
                <w:sz w:val="22"/>
                <w:szCs w:val="22"/>
                <w:lang w:val="en-US"/>
              </w:rPr>
              <w:t>Vol</w:t>
            </w:r>
            <w:proofErr w:type="spellEnd"/>
            <w:r w:rsidRPr="00DB5F41">
              <w:rPr>
                <w:bCs/>
                <w:sz w:val="22"/>
                <w:szCs w:val="22"/>
                <w:lang w:val="en-US"/>
              </w:rPr>
              <w:t xml:space="preserve"> 13 - No 2 . April 2011</w:t>
            </w:r>
            <w:r w:rsidRPr="00DB5F41">
              <w:rPr>
                <w:bCs/>
                <w:color w:val="000050"/>
                <w:sz w:val="22"/>
                <w:szCs w:val="22"/>
                <w:lang w:val="en-US"/>
              </w:rPr>
              <w:t>.</w:t>
            </w:r>
          </w:p>
        </w:tc>
      </w:tr>
      <w:tr w:rsidR="0075255A" w:rsidRPr="00DB5F41" w:rsidTr="00CC5771">
        <w:tc>
          <w:tcPr>
            <w:tcW w:w="2660" w:type="dxa"/>
          </w:tcPr>
          <w:p w:rsidR="0075255A" w:rsidRPr="00DB5F41" w:rsidRDefault="0075255A" w:rsidP="00DD31B5">
            <w:pPr>
              <w:spacing w:before="120" w:after="120"/>
              <w:rPr>
                <w:sz w:val="22"/>
                <w:szCs w:val="22"/>
              </w:rPr>
            </w:pPr>
            <w:r w:rsidRPr="00DB5F41">
              <w:rPr>
                <w:sz w:val="22"/>
                <w:szCs w:val="22"/>
              </w:rPr>
              <w:t>Literatura uzupełniająca</w:t>
            </w:r>
          </w:p>
          <w:p w:rsidR="0075255A" w:rsidRPr="00DB5F41" w:rsidRDefault="0075255A" w:rsidP="00DD31B5">
            <w:pPr>
              <w:spacing w:before="120" w:after="120"/>
              <w:rPr>
                <w:sz w:val="22"/>
                <w:szCs w:val="22"/>
              </w:rPr>
            </w:pPr>
            <w:r w:rsidRPr="00DB5F41">
              <w:rPr>
                <w:sz w:val="22"/>
                <w:szCs w:val="22"/>
              </w:rPr>
              <w:t xml:space="preserve"> </w:t>
            </w:r>
            <w:hyperlink r:id="rId20" w:tgtFrame="_blank" w:history="1">
              <w:proofErr w:type="spellStart"/>
              <w:r w:rsidRPr="00DB5F41">
                <w:rPr>
                  <w:rStyle w:val="Hipercze"/>
                  <w:color w:val="auto"/>
                  <w:sz w:val="22"/>
                  <w:szCs w:val="22"/>
                  <w:u w:val="none"/>
                </w:rPr>
                <w:t>Supplementary</w:t>
              </w:r>
              <w:proofErr w:type="spellEnd"/>
            </w:hyperlink>
            <w:r w:rsidRPr="00DB5F41">
              <w:rPr>
                <w:sz w:val="22"/>
                <w:szCs w:val="22"/>
              </w:rPr>
              <w:t xml:space="preserve"> </w:t>
            </w:r>
            <w:hyperlink r:id="rId21" w:tgtFrame="_blank" w:history="1">
              <w:proofErr w:type="spellStart"/>
              <w:r w:rsidRPr="00DB5F41">
                <w:rPr>
                  <w:rStyle w:val="Hipercze"/>
                  <w:color w:val="auto"/>
                  <w:sz w:val="22"/>
                  <w:szCs w:val="22"/>
                  <w:u w:val="none"/>
                </w:rPr>
                <w:t>literature</w:t>
              </w:r>
              <w:proofErr w:type="spellEnd"/>
            </w:hyperlink>
          </w:p>
        </w:tc>
        <w:tc>
          <w:tcPr>
            <w:tcW w:w="7348" w:type="dxa"/>
          </w:tcPr>
          <w:p w:rsidR="0075255A" w:rsidRPr="00DB5F41" w:rsidRDefault="0075255A" w:rsidP="00D40E16">
            <w:pPr>
              <w:pStyle w:val="Nagwek1"/>
              <w:shd w:val="clear" w:color="auto" w:fill="FFFFFF"/>
              <w:rPr>
                <w:b w:val="0"/>
                <w:color w:val="111111"/>
                <w:sz w:val="22"/>
                <w:szCs w:val="22"/>
                <w:lang w:val="en-US"/>
              </w:rPr>
            </w:pPr>
            <w:r w:rsidRPr="00DB5F41">
              <w:rPr>
                <w:rStyle w:val="a-size-extra-large"/>
                <w:b w:val="0"/>
                <w:color w:val="111111"/>
                <w:sz w:val="22"/>
                <w:szCs w:val="22"/>
                <w:lang w:val="en-US"/>
              </w:rPr>
              <w:t xml:space="preserve">Claudio </w:t>
            </w:r>
            <w:proofErr w:type="spellStart"/>
            <w:r w:rsidRPr="00DB5F41">
              <w:rPr>
                <w:rStyle w:val="a-size-extra-large"/>
                <w:b w:val="0"/>
                <w:color w:val="111111"/>
                <w:sz w:val="22"/>
                <w:szCs w:val="22"/>
                <w:lang w:val="en-US"/>
              </w:rPr>
              <w:t>Bini</w:t>
            </w:r>
            <w:proofErr w:type="spellEnd"/>
            <w:r w:rsidRPr="00DB5F41">
              <w:rPr>
                <w:rStyle w:val="a-size-extra-large"/>
                <w:b w:val="0"/>
                <w:color w:val="111111"/>
                <w:sz w:val="22"/>
                <w:szCs w:val="22"/>
                <w:lang w:val="en-US"/>
              </w:rPr>
              <w:t>- 2010- From Soil Contamination to Land Restoration (Air, Water</w:t>
            </w:r>
            <w:r w:rsidR="00D247D1" w:rsidRPr="00DB5F41">
              <w:rPr>
                <w:rStyle w:val="a-size-extra-large"/>
                <w:b w:val="0"/>
                <w:color w:val="111111"/>
                <w:sz w:val="22"/>
                <w:szCs w:val="22"/>
                <w:lang w:val="en-US"/>
              </w:rPr>
              <w:t xml:space="preserve"> </w:t>
            </w:r>
            <w:r w:rsidRPr="00DB5F41">
              <w:rPr>
                <w:rStyle w:val="a-size-extra-large"/>
                <w:b w:val="0"/>
                <w:color w:val="111111"/>
                <w:sz w:val="22"/>
                <w:szCs w:val="22"/>
                <w:lang w:val="en-US"/>
              </w:rPr>
              <w:t>and Soil Pollution.</w:t>
            </w:r>
            <w:r w:rsidR="00D247D1" w:rsidRPr="00DB5F41">
              <w:rPr>
                <w:rStyle w:val="a-size-extra-large"/>
                <w:b w:val="0"/>
                <w:color w:val="111111"/>
                <w:sz w:val="22"/>
                <w:szCs w:val="22"/>
                <w:lang w:val="en-US"/>
              </w:rPr>
              <w:t xml:space="preserve"> </w:t>
            </w:r>
            <w:r w:rsidRPr="00DB5F41">
              <w:rPr>
                <w:rStyle w:val="a-size-extra-large"/>
                <w:b w:val="0"/>
                <w:color w:val="111111"/>
                <w:sz w:val="22"/>
                <w:szCs w:val="22"/>
                <w:lang w:val="en-US"/>
              </w:rPr>
              <w:t>Science and Technology</w:t>
            </w:r>
            <w:r w:rsidR="00D247D1" w:rsidRPr="00DB5F41">
              <w:rPr>
                <w:rStyle w:val="a-size-extra-large"/>
                <w:color w:val="111111"/>
                <w:sz w:val="22"/>
                <w:szCs w:val="22"/>
                <w:lang w:val="en-US"/>
              </w:rPr>
              <w:t xml:space="preserve"> </w:t>
            </w:r>
            <w:r w:rsidRPr="00DB5F41">
              <w:rPr>
                <w:b w:val="0"/>
                <w:color w:val="333333"/>
                <w:sz w:val="22"/>
                <w:szCs w:val="22"/>
                <w:shd w:val="clear" w:color="auto" w:fill="FFFFFF"/>
                <w:lang w:val="en-US"/>
              </w:rPr>
              <w:t xml:space="preserve">Nova Science Publishers, Inc. </w:t>
            </w:r>
          </w:p>
          <w:p w:rsidR="0075255A" w:rsidRPr="00DB5F41" w:rsidRDefault="0075255A" w:rsidP="00D40E16">
            <w:pPr>
              <w:ind w:left="57"/>
              <w:jc w:val="both"/>
              <w:rPr>
                <w:sz w:val="22"/>
                <w:szCs w:val="22"/>
                <w:lang w:val="en-US"/>
              </w:rPr>
            </w:pPr>
          </w:p>
        </w:tc>
      </w:tr>
      <w:tr w:rsidR="0075255A" w:rsidRPr="00DB5F41" w:rsidTr="00CC5771">
        <w:tc>
          <w:tcPr>
            <w:tcW w:w="2660" w:type="dxa"/>
            <w:tcBorders>
              <w:bottom w:val="single" w:sz="12" w:space="0" w:color="auto"/>
            </w:tcBorders>
          </w:tcPr>
          <w:p w:rsidR="0075255A" w:rsidRPr="00DB5F41" w:rsidRDefault="0075255A" w:rsidP="00DD31B5">
            <w:pPr>
              <w:spacing w:before="120" w:after="120"/>
              <w:rPr>
                <w:sz w:val="22"/>
                <w:szCs w:val="22"/>
                <w:lang w:val="en-GB"/>
              </w:rPr>
            </w:pPr>
            <w:r w:rsidRPr="00DB5F41">
              <w:rPr>
                <w:sz w:val="22"/>
                <w:szCs w:val="22"/>
                <w:lang w:val="en-GB"/>
              </w:rPr>
              <w:t>Metody kształcenia</w:t>
            </w:r>
          </w:p>
          <w:p w:rsidR="0075255A" w:rsidRPr="00DB5F41" w:rsidRDefault="000C2BBA" w:rsidP="006C2D3C">
            <w:pPr>
              <w:rPr>
                <w:sz w:val="22"/>
                <w:szCs w:val="22"/>
                <w:lang w:val="en-GB"/>
              </w:rPr>
            </w:pPr>
            <w:hyperlink r:id="rId22" w:tgtFrame="_blank" w:history="1">
              <w:r w:rsidR="0075255A" w:rsidRPr="00DB5F41">
                <w:rPr>
                  <w:rStyle w:val="Hipercze"/>
                  <w:color w:val="auto"/>
                  <w:sz w:val="22"/>
                  <w:szCs w:val="22"/>
                  <w:u w:val="none"/>
                  <w:lang w:val="en-GB"/>
                </w:rPr>
                <w:t>Methods</w:t>
              </w:r>
            </w:hyperlink>
            <w:r w:rsidR="0075255A" w:rsidRPr="00DB5F41">
              <w:rPr>
                <w:sz w:val="22"/>
                <w:szCs w:val="22"/>
                <w:lang w:val="en-GB"/>
              </w:rPr>
              <w:t xml:space="preserve"> </w:t>
            </w:r>
            <w:hyperlink r:id="rId23" w:tgtFrame="_blank" w:history="1">
              <w:r w:rsidR="0075255A" w:rsidRPr="00DB5F41">
                <w:rPr>
                  <w:rStyle w:val="Hipercze"/>
                  <w:color w:val="auto"/>
                  <w:sz w:val="22"/>
                  <w:szCs w:val="22"/>
                  <w:u w:val="none"/>
                  <w:lang w:val="en-GB"/>
                </w:rPr>
                <w:t>of</w:t>
              </w:r>
            </w:hyperlink>
            <w:r w:rsidR="0075255A" w:rsidRPr="00DB5F41">
              <w:rPr>
                <w:sz w:val="22"/>
                <w:szCs w:val="22"/>
                <w:lang w:val="en-GB"/>
              </w:rPr>
              <w:t xml:space="preserve"> education</w:t>
            </w:r>
          </w:p>
        </w:tc>
        <w:tc>
          <w:tcPr>
            <w:tcW w:w="7348" w:type="dxa"/>
            <w:tcBorders>
              <w:bottom w:val="single" w:sz="12" w:space="0" w:color="auto"/>
            </w:tcBorders>
          </w:tcPr>
          <w:p w:rsidR="0075255A" w:rsidRPr="00DB5F41" w:rsidRDefault="0075255A" w:rsidP="00AB6BE1">
            <w:pPr>
              <w:rPr>
                <w:sz w:val="22"/>
                <w:szCs w:val="22"/>
              </w:rPr>
            </w:pPr>
            <w:r w:rsidRPr="00DB5F41">
              <w:rPr>
                <w:sz w:val="22"/>
                <w:szCs w:val="22"/>
              </w:rPr>
              <w:t>Wyk</w:t>
            </w:r>
            <w:r w:rsidR="00D247D1" w:rsidRPr="00DB5F41">
              <w:rPr>
                <w:sz w:val="22"/>
                <w:szCs w:val="22"/>
              </w:rPr>
              <w:t xml:space="preserve">ład z prezentacją multimedialną / </w:t>
            </w:r>
            <w:r w:rsidRPr="00DB5F41">
              <w:rPr>
                <w:sz w:val="22"/>
                <w:szCs w:val="22"/>
              </w:rPr>
              <w:t xml:space="preserve"> </w:t>
            </w:r>
            <w:r w:rsidRPr="00DB5F41">
              <w:rPr>
                <w:bCs/>
                <w:i/>
                <w:sz w:val="22"/>
                <w:szCs w:val="22"/>
              </w:rPr>
              <w:t>Lecture and mulimedia  presentation</w:t>
            </w:r>
            <w:r w:rsidR="00D247D1" w:rsidRPr="00DB5F41">
              <w:rPr>
                <w:sz w:val="22"/>
                <w:szCs w:val="22"/>
              </w:rPr>
              <w:t xml:space="preserve"> </w:t>
            </w:r>
            <w:r w:rsidRPr="00DB5F41">
              <w:rPr>
                <w:sz w:val="22"/>
                <w:szCs w:val="22"/>
              </w:rPr>
              <w:t xml:space="preserve">Zajęcia seminaryjne ; </w:t>
            </w:r>
            <w:proofErr w:type="spellStart"/>
            <w:r w:rsidRPr="00DB5F41">
              <w:rPr>
                <w:i/>
                <w:sz w:val="22"/>
                <w:szCs w:val="22"/>
              </w:rPr>
              <w:t>Tutoring</w:t>
            </w:r>
            <w:proofErr w:type="spellEnd"/>
          </w:p>
        </w:tc>
      </w:tr>
    </w:tbl>
    <w:p w:rsidR="0075255A" w:rsidRPr="00DB5F41" w:rsidRDefault="0075255A">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75255A" w:rsidRPr="00DB5F41" w:rsidTr="00BA4056">
        <w:tc>
          <w:tcPr>
            <w:tcW w:w="8208" w:type="dxa"/>
            <w:gridSpan w:val="2"/>
            <w:tcBorders>
              <w:top w:val="single" w:sz="12" w:space="0" w:color="auto"/>
              <w:bottom w:val="single" w:sz="2" w:space="0" w:color="auto"/>
            </w:tcBorders>
            <w:vAlign w:val="center"/>
          </w:tcPr>
          <w:p w:rsidR="0075255A" w:rsidRPr="00DB5F41" w:rsidRDefault="0075255A" w:rsidP="00BC3779">
            <w:pPr>
              <w:jc w:val="center"/>
              <w:rPr>
                <w:sz w:val="22"/>
                <w:szCs w:val="22"/>
              </w:rPr>
            </w:pPr>
            <w:r w:rsidRPr="00DB5F41">
              <w:rPr>
                <w:sz w:val="22"/>
                <w:szCs w:val="22"/>
              </w:rPr>
              <w:t>Metody weryfikacji efektów uczenia się</w:t>
            </w:r>
          </w:p>
        </w:tc>
        <w:tc>
          <w:tcPr>
            <w:tcW w:w="1800" w:type="dxa"/>
            <w:tcBorders>
              <w:top w:val="single" w:sz="12" w:space="0" w:color="auto"/>
              <w:bottom w:val="single" w:sz="2" w:space="0" w:color="auto"/>
            </w:tcBorders>
            <w:vAlign w:val="center"/>
          </w:tcPr>
          <w:p w:rsidR="0075255A" w:rsidRPr="00DB5F41" w:rsidRDefault="0075255A" w:rsidP="00590C17">
            <w:pPr>
              <w:jc w:val="center"/>
              <w:rPr>
                <w:sz w:val="22"/>
                <w:szCs w:val="22"/>
              </w:rPr>
            </w:pPr>
          </w:p>
          <w:p w:rsidR="0075255A" w:rsidRPr="00DB5F41" w:rsidRDefault="0075255A" w:rsidP="00590C17">
            <w:pPr>
              <w:jc w:val="center"/>
              <w:rPr>
                <w:sz w:val="22"/>
                <w:szCs w:val="22"/>
              </w:rPr>
            </w:pPr>
            <w:r w:rsidRPr="00DB5F41">
              <w:rPr>
                <w:sz w:val="22"/>
                <w:szCs w:val="22"/>
              </w:rPr>
              <w:t>Nr efektu uczenia się/grupy efektów</w:t>
            </w:r>
            <w:r w:rsidRPr="00DB5F41">
              <w:rPr>
                <w:sz w:val="22"/>
                <w:szCs w:val="22"/>
              </w:rPr>
              <w:br/>
            </w:r>
          </w:p>
        </w:tc>
      </w:tr>
      <w:tr w:rsidR="0075255A" w:rsidRPr="00DB5F41" w:rsidTr="00EB38EF">
        <w:tc>
          <w:tcPr>
            <w:tcW w:w="8208" w:type="dxa"/>
            <w:gridSpan w:val="2"/>
            <w:tcBorders>
              <w:bottom w:val="single" w:sz="2" w:space="0" w:color="auto"/>
            </w:tcBorders>
          </w:tcPr>
          <w:p w:rsidR="0075255A" w:rsidRPr="00DB5F41" w:rsidRDefault="0075255A" w:rsidP="00B96F09">
            <w:pPr>
              <w:rPr>
                <w:i/>
                <w:sz w:val="22"/>
                <w:szCs w:val="22"/>
                <w:shd w:val="clear" w:color="auto" w:fill="FFFFFF"/>
              </w:rPr>
            </w:pPr>
            <w:r w:rsidRPr="00DB5F41">
              <w:rPr>
                <w:sz w:val="22"/>
                <w:szCs w:val="22"/>
              </w:rPr>
              <w:t>kolokwium zaliczeniowe z zakresu wykładów;</w:t>
            </w:r>
            <w:r w:rsidRPr="00DB5F41">
              <w:rPr>
                <w:color w:val="3C3C3C"/>
                <w:sz w:val="22"/>
                <w:szCs w:val="22"/>
                <w:shd w:val="clear" w:color="auto" w:fill="FFFFFF"/>
              </w:rPr>
              <w:t xml:space="preserve"> </w:t>
            </w:r>
            <w:proofErr w:type="spellStart"/>
            <w:r w:rsidRPr="00DB5F41">
              <w:rPr>
                <w:i/>
                <w:sz w:val="22"/>
                <w:szCs w:val="22"/>
                <w:shd w:val="clear" w:color="auto" w:fill="FFFFFF"/>
              </w:rPr>
              <w:t>Lecture</w:t>
            </w:r>
            <w:proofErr w:type="spellEnd"/>
            <w:r w:rsidRPr="00DB5F41">
              <w:rPr>
                <w:i/>
                <w:sz w:val="22"/>
                <w:szCs w:val="22"/>
                <w:shd w:val="clear" w:color="auto" w:fill="FFFFFF"/>
              </w:rPr>
              <w:t xml:space="preserve"> – </w:t>
            </w:r>
            <w:proofErr w:type="spellStart"/>
            <w:r w:rsidRPr="00DB5F41">
              <w:rPr>
                <w:i/>
                <w:sz w:val="22"/>
                <w:szCs w:val="22"/>
                <w:shd w:val="clear" w:color="auto" w:fill="FFFFFF"/>
              </w:rPr>
              <w:t>final</w:t>
            </w:r>
            <w:proofErr w:type="spellEnd"/>
            <w:r w:rsidRPr="00DB5F41">
              <w:rPr>
                <w:i/>
                <w:sz w:val="22"/>
                <w:szCs w:val="22"/>
                <w:shd w:val="clear" w:color="auto" w:fill="FFFFFF"/>
              </w:rPr>
              <w:t xml:space="preserve"> </w:t>
            </w:r>
            <w:proofErr w:type="spellStart"/>
            <w:r w:rsidRPr="00DB5F41">
              <w:rPr>
                <w:i/>
                <w:sz w:val="22"/>
                <w:szCs w:val="22"/>
                <w:shd w:val="clear" w:color="auto" w:fill="FFFFFF"/>
              </w:rPr>
              <w:t>exam</w:t>
            </w:r>
            <w:proofErr w:type="spellEnd"/>
            <w:r w:rsidRPr="00DB5F41">
              <w:rPr>
                <w:i/>
                <w:sz w:val="22"/>
                <w:szCs w:val="22"/>
                <w:shd w:val="clear" w:color="auto" w:fill="FFFFFF"/>
              </w:rPr>
              <w:t xml:space="preserve"> </w:t>
            </w:r>
            <w:proofErr w:type="spellStart"/>
            <w:r w:rsidRPr="00DB5F41">
              <w:rPr>
                <w:i/>
                <w:sz w:val="22"/>
                <w:szCs w:val="22"/>
                <w:shd w:val="clear" w:color="auto" w:fill="FFFFFF"/>
              </w:rPr>
              <w:t>in</w:t>
            </w:r>
            <w:proofErr w:type="spellEnd"/>
            <w:r w:rsidRPr="00DB5F41">
              <w:rPr>
                <w:i/>
                <w:sz w:val="22"/>
                <w:szCs w:val="22"/>
                <w:shd w:val="clear" w:color="auto" w:fill="FFFFFF"/>
              </w:rPr>
              <w:t xml:space="preserve"> a </w:t>
            </w:r>
            <w:proofErr w:type="spellStart"/>
            <w:r w:rsidRPr="00DB5F41">
              <w:rPr>
                <w:i/>
                <w:sz w:val="22"/>
                <w:szCs w:val="22"/>
                <w:shd w:val="clear" w:color="auto" w:fill="FFFFFF"/>
              </w:rPr>
              <w:t>written</w:t>
            </w:r>
            <w:proofErr w:type="spellEnd"/>
            <w:r w:rsidRPr="00DB5F41">
              <w:rPr>
                <w:i/>
                <w:sz w:val="22"/>
                <w:szCs w:val="22"/>
                <w:shd w:val="clear" w:color="auto" w:fill="FFFFFF"/>
              </w:rPr>
              <w:t xml:space="preserve"> form</w:t>
            </w:r>
          </w:p>
        </w:tc>
        <w:tc>
          <w:tcPr>
            <w:tcW w:w="1800" w:type="dxa"/>
            <w:tcBorders>
              <w:bottom w:val="single" w:sz="2" w:space="0" w:color="auto"/>
            </w:tcBorders>
          </w:tcPr>
          <w:p w:rsidR="0075255A" w:rsidRPr="00DB5F41" w:rsidRDefault="0075255A" w:rsidP="00B96F09">
            <w:pPr>
              <w:rPr>
                <w:sz w:val="22"/>
                <w:szCs w:val="22"/>
              </w:rPr>
            </w:pPr>
            <w:r w:rsidRPr="00DB5F41">
              <w:rPr>
                <w:sz w:val="22"/>
                <w:szCs w:val="22"/>
              </w:rPr>
              <w:t>01,02,07, 08</w:t>
            </w:r>
          </w:p>
        </w:tc>
      </w:tr>
      <w:tr w:rsidR="0075255A" w:rsidRPr="00DB5F41" w:rsidTr="00EB38EF">
        <w:tc>
          <w:tcPr>
            <w:tcW w:w="8208" w:type="dxa"/>
            <w:gridSpan w:val="2"/>
            <w:tcBorders>
              <w:bottom w:val="single" w:sz="2" w:space="0" w:color="auto"/>
            </w:tcBorders>
          </w:tcPr>
          <w:p w:rsidR="0075255A" w:rsidRPr="00DB5F41" w:rsidRDefault="0075255A" w:rsidP="00B96F09">
            <w:pPr>
              <w:rPr>
                <w:sz w:val="22"/>
                <w:szCs w:val="22"/>
              </w:rPr>
            </w:pPr>
            <w:r w:rsidRPr="00DB5F41">
              <w:rPr>
                <w:sz w:val="22"/>
                <w:szCs w:val="22"/>
              </w:rPr>
              <w:t>Ocena przygotowanej prezentacji w j. angielskim</w:t>
            </w:r>
          </w:p>
        </w:tc>
        <w:tc>
          <w:tcPr>
            <w:tcW w:w="1800" w:type="dxa"/>
            <w:tcBorders>
              <w:bottom w:val="single" w:sz="2" w:space="0" w:color="auto"/>
            </w:tcBorders>
          </w:tcPr>
          <w:p w:rsidR="0075255A" w:rsidRPr="00DB5F41" w:rsidRDefault="0075255A" w:rsidP="00B96F09">
            <w:pPr>
              <w:rPr>
                <w:sz w:val="22"/>
                <w:szCs w:val="22"/>
              </w:rPr>
            </w:pPr>
            <w:r w:rsidRPr="00DB5F41">
              <w:rPr>
                <w:sz w:val="22"/>
                <w:szCs w:val="22"/>
              </w:rPr>
              <w:t>01, 03, 04,05, 06</w:t>
            </w:r>
          </w:p>
        </w:tc>
      </w:tr>
      <w:tr w:rsidR="0075255A" w:rsidRPr="00DB5F41" w:rsidTr="00603C9B">
        <w:tc>
          <w:tcPr>
            <w:tcW w:w="2660" w:type="dxa"/>
            <w:tcBorders>
              <w:bottom w:val="single" w:sz="12" w:space="0" w:color="auto"/>
            </w:tcBorders>
          </w:tcPr>
          <w:p w:rsidR="0075255A" w:rsidRPr="00DB5F41" w:rsidRDefault="0075255A" w:rsidP="00603C9B">
            <w:pPr>
              <w:rPr>
                <w:sz w:val="22"/>
                <w:szCs w:val="22"/>
              </w:rPr>
            </w:pPr>
            <w:r w:rsidRPr="00DB5F41">
              <w:rPr>
                <w:sz w:val="22"/>
                <w:szCs w:val="22"/>
              </w:rPr>
              <w:t>Formy i warunki zaliczenia</w:t>
            </w:r>
          </w:p>
        </w:tc>
        <w:tc>
          <w:tcPr>
            <w:tcW w:w="7348" w:type="dxa"/>
            <w:gridSpan w:val="2"/>
            <w:tcBorders>
              <w:bottom w:val="single" w:sz="12" w:space="0" w:color="auto"/>
            </w:tcBorders>
          </w:tcPr>
          <w:p w:rsidR="0075255A" w:rsidRPr="00DB5F41" w:rsidRDefault="0075255A" w:rsidP="000C3BB6">
            <w:pPr>
              <w:spacing w:before="120"/>
              <w:rPr>
                <w:bCs/>
                <w:sz w:val="22"/>
                <w:szCs w:val="22"/>
                <w:lang w:val="en-US"/>
              </w:rPr>
            </w:pPr>
            <w:r w:rsidRPr="00DB5F41">
              <w:rPr>
                <w:bCs/>
                <w:sz w:val="22"/>
                <w:szCs w:val="22"/>
                <w:lang w:val="en-US"/>
              </w:rPr>
              <w:t>Lectures  – Student’s attendance is o</w:t>
            </w:r>
            <w:r w:rsidRPr="00DB5F41">
              <w:rPr>
                <w:sz w:val="22"/>
                <w:szCs w:val="22"/>
                <w:lang w:val="en-US"/>
              </w:rPr>
              <w:t>bligatory.</w:t>
            </w:r>
          </w:p>
          <w:p w:rsidR="0075255A" w:rsidRPr="00DB5F41" w:rsidRDefault="0075255A" w:rsidP="000C3BB6">
            <w:pPr>
              <w:rPr>
                <w:iCs/>
                <w:sz w:val="22"/>
                <w:szCs w:val="22"/>
                <w:lang w:val="en-US"/>
              </w:rPr>
            </w:pPr>
            <w:r w:rsidRPr="00DB5F41">
              <w:rPr>
                <w:iCs/>
                <w:sz w:val="22"/>
                <w:szCs w:val="22"/>
                <w:lang w:val="en-US"/>
              </w:rPr>
              <w:t>Final test in a written form.</w:t>
            </w:r>
          </w:p>
          <w:p w:rsidR="0075255A" w:rsidRPr="006071C5" w:rsidRDefault="0075255A" w:rsidP="009F4B63">
            <w:pPr>
              <w:rPr>
                <w:bCs/>
                <w:sz w:val="22"/>
                <w:szCs w:val="22"/>
              </w:rPr>
            </w:pPr>
            <w:r w:rsidRPr="00DB5F41">
              <w:rPr>
                <w:iCs/>
                <w:sz w:val="22"/>
                <w:szCs w:val="22"/>
              </w:rPr>
              <w:t>Seminarium: ocena prezentacji ustnej w j. angielskim</w:t>
            </w:r>
          </w:p>
        </w:tc>
      </w:tr>
    </w:tbl>
    <w:p w:rsidR="0075255A" w:rsidRPr="00DB5F41" w:rsidRDefault="0075255A">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75255A" w:rsidRPr="00DB5F41" w:rsidTr="0074288E">
        <w:tc>
          <w:tcPr>
            <w:tcW w:w="10008" w:type="dxa"/>
            <w:gridSpan w:val="3"/>
            <w:tcBorders>
              <w:top w:val="single" w:sz="12" w:space="0" w:color="auto"/>
            </w:tcBorders>
          </w:tcPr>
          <w:p w:rsidR="0075255A" w:rsidRPr="00DB5F41" w:rsidRDefault="0075255A">
            <w:pPr>
              <w:jc w:val="center"/>
              <w:rPr>
                <w:b/>
                <w:sz w:val="22"/>
                <w:szCs w:val="22"/>
              </w:rPr>
            </w:pPr>
          </w:p>
          <w:p w:rsidR="0075255A" w:rsidRPr="00DB5F41" w:rsidRDefault="0075255A">
            <w:pPr>
              <w:jc w:val="center"/>
              <w:rPr>
                <w:b/>
                <w:sz w:val="22"/>
                <w:szCs w:val="22"/>
              </w:rPr>
            </w:pPr>
            <w:r w:rsidRPr="00DB5F41">
              <w:rPr>
                <w:b/>
                <w:sz w:val="22"/>
                <w:szCs w:val="22"/>
              </w:rPr>
              <w:t>NAKŁAD PRACY STUDENTA</w:t>
            </w:r>
          </w:p>
          <w:p w:rsidR="0075255A" w:rsidRPr="00DB5F41" w:rsidRDefault="0075255A">
            <w:pPr>
              <w:jc w:val="center"/>
              <w:rPr>
                <w:b/>
                <w:color w:val="FF0000"/>
                <w:sz w:val="22"/>
                <w:szCs w:val="22"/>
              </w:rPr>
            </w:pPr>
          </w:p>
        </w:tc>
      </w:tr>
      <w:tr w:rsidR="0075255A" w:rsidRPr="00DB5F41" w:rsidTr="00603C9B">
        <w:trPr>
          <w:trHeight w:val="263"/>
        </w:trPr>
        <w:tc>
          <w:tcPr>
            <w:tcW w:w="5070" w:type="dxa"/>
            <w:vMerge w:val="restart"/>
          </w:tcPr>
          <w:p w:rsidR="0075255A" w:rsidRPr="00DB5F41" w:rsidRDefault="0075255A" w:rsidP="00603C9B">
            <w:pPr>
              <w:jc w:val="center"/>
              <w:rPr>
                <w:sz w:val="22"/>
                <w:szCs w:val="22"/>
              </w:rPr>
            </w:pPr>
          </w:p>
          <w:p w:rsidR="0075255A" w:rsidRPr="00DB5F41" w:rsidRDefault="0075255A" w:rsidP="00603C9B">
            <w:pPr>
              <w:jc w:val="center"/>
              <w:rPr>
                <w:sz w:val="22"/>
                <w:szCs w:val="22"/>
              </w:rPr>
            </w:pPr>
            <w:r w:rsidRPr="00DB5F41">
              <w:rPr>
                <w:sz w:val="22"/>
                <w:szCs w:val="22"/>
              </w:rPr>
              <w:t>Rodzaj działań/zajęć</w:t>
            </w:r>
          </w:p>
        </w:tc>
        <w:tc>
          <w:tcPr>
            <w:tcW w:w="4938" w:type="dxa"/>
            <w:gridSpan w:val="2"/>
          </w:tcPr>
          <w:p w:rsidR="0075255A" w:rsidRPr="00DB5F41" w:rsidRDefault="0075255A">
            <w:pPr>
              <w:jc w:val="center"/>
              <w:rPr>
                <w:color w:val="FF0000"/>
                <w:sz w:val="22"/>
                <w:szCs w:val="22"/>
              </w:rPr>
            </w:pPr>
            <w:r w:rsidRPr="00DB5F41">
              <w:rPr>
                <w:sz w:val="22"/>
                <w:szCs w:val="22"/>
              </w:rPr>
              <w:t xml:space="preserve">Liczba godzin  </w:t>
            </w:r>
          </w:p>
        </w:tc>
      </w:tr>
      <w:tr w:rsidR="0075255A" w:rsidRPr="00DB5F41" w:rsidTr="00603C9B">
        <w:trPr>
          <w:trHeight w:val="262"/>
        </w:trPr>
        <w:tc>
          <w:tcPr>
            <w:tcW w:w="5070" w:type="dxa"/>
            <w:vMerge/>
          </w:tcPr>
          <w:p w:rsidR="0075255A" w:rsidRPr="00DB5F41" w:rsidRDefault="0075255A">
            <w:pPr>
              <w:rPr>
                <w:sz w:val="22"/>
                <w:szCs w:val="22"/>
              </w:rPr>
            </w:pPr>
          </w:p>
        </w:tc>
        <w:tc>
          <w:tcPr>
            <w:tcW w:w="2126" w:type="dxa"/>
          </w:tcPr>
          <w:p w:rsidR="0075255A" w:rsidRPr="00DB5F41" w:rsidRDefault="0075255A">
            <w:pPr>
              <w:jc w:val="center"/>
              <w:rPr>
                <w:sz w:val="22"/>
                <w:szCs w:val="22"/>
              </w:rPr>
            </w:pPr>
            <w:r w:rsidRPr="00DB5F41">
              <w:rPr>
                <w:sz w:val="22"/>
                <w:szCs w:val="22"/>
              </w:rPr>
              <w:t xml:space="preserve">Ogółem </w:t>
            </w:r>
          </w:p>
        </w:tc>
        <w:tc>
          <w:tcPr>
            <w:tcW w:w="2812" w:type="dxa"/>
          </w:tcPr>
          <w:p w:rsidR="0075255A" w:rsidRPr="00DB5F41" w:rsidRDefault="0075255A">
            <w:pPr>
              <w:jc w:val="center"/>
              <w:rPr>
                <w:sz w:val="22"/>
                <w:szCs w:val="22"/>
              </w:rPr>
            </w:pPr>
            <w:r w:rsidRPr="00DB5F41">
              <w:rPr>
                <w:sz w:val="22"/>
                <w:szCs w:val="22"/>
              </w:rPr>
              <w:t xml:space="preserve">W tym zajęcia powiązane </w:t>
            </w:r>
            <w:r w:rsidRPr="00DB5F41">
              <w:rPr>
                <w:sz w:val="22"/>
                <w:szCs w:val="22"/>
              </w:rPr>
              <w:br/>
              <w:t>z praktycznym przygotowaniem zawodowym</w:t>
            </w:r>
          </w:p>
        </w:tc>
      </w:tr>
      <w:tr w:rsidR="00EB7BE5" w:rsidRPr="00DB5F41" w:rsidTr="00603C9B">
        <w:trPr>
          <w:trHeight w:val="262"/>
        </w:trPr>
        <w:tc>
          <w:tcPr>
            <w:tcW w:w="5070" w:type="dxa"/>
          </w:tcPr>
          <w:p w:rsidR="00EB7BE5" w:rsidRPr="00DB5F41" w:rsidRDefault="00EB7BE5" w:rsidP="00603C9B">
            <w:pPr>
              <w:spacing w:before="60" w:after="60"/>
              <w:rPr>
                <w:sz w:val="22"/>
                <w:szCs w:val="22"/>
              </w:rPr>
            </w:pPr>
            <w:r w:rsidRPr="00DB5F41">
              <w:rPr>
                <w:sz w:val="22"/>
                <w:szCs w:val="22"/>
              </w:rPr>
              <w:t>Udział w wykładach</w:t>
            </w:r>
          </w:p>
        </w:tc>
        <w:tc>
          <w:tcPr>
            <w:tcW w:w="2126" w:type="dxa"/>
          </w:tcPr>
          <w:p w:rsidR="00EB7BE5" w:rsidRPr="00DB5F41" w:rsidRDefault="00EB7BE5">
            <w:pPr>
              <w:jc w:val="center"/>
              <w:rPr>
                <w:color w:val="000000"/>
                <w:sz w:val="22"/>
                <w:szCs w:val="22"/>
              </w:rPr>
            </w:pPr>
            <w:r w:rsidRPr="00DB5F41">
              <w:rPr>
                <w:color w:val="000000"/>
                <w:sz w:val="22"/>
                <w:szCs w:val="22"/>
              </w:rPr>
              <w:t>15</w:t>
            </w:r>
          </w:p>
        </w:tc>
        <w:tc>
          <w:tcPr>
            <w:tcW w:w="2812" w:type="dxa"/>
          </w:tcPr>
          <w:p w:rsidR="00EB7BE5" w:rsidRPr="00DB5F41" w:rsidRDefault="00EB7BE5" w:rsidP="000231A6">
            <w:pPr>
              <w:jc w:val="center"/>
              <w:rPr>
                <w:sz w:val="22"/>
                <w:szCs w:val="22"/>
              </w:rPr>
            </w:pPr>
          </w:p>
        </w:tc>
      </w:tr>
      <w:tr w:rsidR="00EB7BE5" w:rsidRPr="00DB5F41" w:rsidTr="00603C9B">
        <w:trPr>
          <w:trHeight w:val="262"/>
        </w:trPr>
        <w:tc>
          <w:tcPr>
            <w:tcW w:w="5070" w:type="dxa"/>
          </w:tcPr>
          <w:p w:rsidR="00EB7BE5" w:rsidRPr="00DB5F41" w:rsidRDefault="00EB7BE5" w:rsidP="00E37580">
            <w:pPr>
              <w:spacing w:before="60" w:after="60"/>
              <w:rPr>
                <w:sz w:val="22"/>
                <w:szCs w:val="22"/>
              </w:rPr>
            </w:pPr>
            <w:r w:rsidRPr="00DB5F41">
              <w:rPr>
                <w:sz w:val="22"/>
                <w:szCs w:val="22"/>
              </w:rPr>
              <w:t xml:space="preserve">Samodzielne studiowanie </w:t>
            </w:r>
          </w:p>
        </w:tc>
        <w:tc>
          <w:tcPr>
            <w:tcW w:w="2126" w:type="dxa"/>
          </w:tcPr>
          <w:p w:rsidR="00EB7BE5" w:rsidRPr="00DB5F41" w:rsidRDefault="00EB7BE5">
            <w:pPr>
              <w:jc w:val="center"/>
              <w:rPr>
                <w:color w:val="000000"/>
                <w:sz w:val="22"/>
                <w:szCs w:val="22"/>
              </w:rPr>
            </w:pPr>
            <w:r w:rsidRPr="00DB5F41">
              <w:rPr>
                <w:color w:val="000000"/>
                <w:sz w:val="22"/>
                <w:szCs w:val="22"/>
              </w:rPr>
              <w:t>12</w:t>
            </w:r>
          </w:p>
        </w:tc>
        <w:tc>
          <w:tcPr>
            <w:tcW w:w="2812" w:type="dxa"/>
          </w:tcPr>
          <w:p w:rsidR="00EB7BE5" w:rsidRPr="00DB5F41" w:rsidRDefault="00EB7BE5" w:rsidP="009F2867">
            <w:pPr>
              <w:jc w:val="center"/>
              <w:rPr>
                <w:sz w:val="22"/>
                <w:szCs w:val="22"/>
              </w:rPr>
            </w:pPr>
          </w:p>
        </w:tc>
      </w:tr>
      <w:tr w:rsidR="00EB7BE5" w:rsidRPr="00DB5F41" w:rsidTr="009F2867">
        <w:trPr>
          <w:trHeight w:val="262"/>
        </w:trPr>
        <w:tc>
          <w:tcPr>
            <w:tcW w:w="5070" w:type="dxa"/>
          </w:tcPr>
          <w:p w:rsidR="00EB7BE5" w:rsidRPr="00DB5F41" w:rsidRDefault="00EB7BE5" w:rsidP="001E5488">
            <w:pPr>
              <w:spacing w:before="60" w:after="60"/>
              <w:jc w:val="both"/>
              <w:rPr>
                <w:sz w:val="22"/>
                <w:szCs w:val="22"/>
                <w:vertAlign w:val="superscript"/>
              </w:rPr>
            </w:pPr>
            <w:r w:rsidRPr="00DB5F41">
              <w:rPr>
                <w:sz w:val="22"/>
                <w:szCs w:val="22"/>
              </w:rPr>
              <w:t>Udział w seminariach</w:t>
            </w:r>
          </w:p>
        </w:tc>
        <w:tc>
          <w:tcPr>
            <w:tcW w:w="2126" w:type="dxa"/>
          </w:tcPr>
          <w:p w:rsidR="00EB7BE5" w:rsidRPr="00DB5F41" w:rsidRDefault="00EB7BE5">
            <w:pPr>
              <w:jc w:val="center"/>
              <w:rPr>
                <w:color w:val="000000"/>
                <w:sz w:val="22"/>
                <w:szCs w:val="22"/>
              </w:rPr>
            </w:pPr>
            <w:r w:rsidRPr="00DB5F41">
              <w:rPr>
                <w:color w:val="000000"/>
                <w:sz w:val="22"/>
                <w:szCs w:val="22"/>
              </w:rPr>
              <w:t>15</w:t>
            </w:r>
          </w:p>
        </w:tc>
        <w:tc>
          <w:tcPr>
            <w:tcW w:w="2812" w:type="dxa"/>
          </w:tcPr>
          <w:p w:rsidR="00EB7BE5" w:rsidRPr="00DB5F41" w:rsidRDefault="00346DE2" w:rsidP="009F2867">
            <w:pPr>
              <w:jc w:val="center"/>
              <w:rPr>
                <w:sz w:val="22"/>
                <w:szCs w:val="22"/>
              </w:rPr>
            </w:pPr>
            <w:r>
              <w:rPr>
                <w:sz w:val="22"/>
                <w:szCs w:val="22"/>
              </w:rPr>
              <w:t>15</w:t>
            </w:r>
          </w:p>
        </w:tc>
      </w:tr>
      <w:tr w:rsidR="00EB7BE5" w:rsidRPr="00DB5F41" w:rsidTr="009F2867">
        <w:trPr>
          <w:trHeight w:val="262"/>
        </w:trPr>
        <w:tc>
          <w:tcPr>
            <w:tcW w:w="5070" w:type="dxa"/>
          </w:tcPr>
          <w:p w:rsidR="00EB7BE5" w:rsidRPr="00DB5F41" w:rsidRDefault="00EB7BE5" w:rsidP="00603C9B">
            <w:pPr>
              <w:spacing w:before="60" w:after="60"/>
              <w:jc w:val="both"/>
              <w:rPr>
                <w:sz w:val="22"/>
                <w:szCs w:val="22"/>
              </w:rPr>
            </w:pPr>
            <w:r w:rsidRPr="00DB5F41">
              <w:rPr>
                <w:sz w:val="22"/>
                <w:szCs w:val="22"/>
              </w:rPr>
              <w:t>Samodzielne przygotowywanie się do ćwiczeń</w:t>
            </w:r>
          </w:p>
        </w:tc>
        <w:tc>
          <w:tcPr>
            <w:tcW w:w="2126" w:type="dxa"/>
          </w:tcPr>
          <w:p w:rsidR="00EB7BE5" w:rsidRPr="00DB5F41" w:rsidRDefault="00EB7BE5">
            <w:pPr>
              <w:jc w:val="center"/>
              <w:rPr>
                <w:color w:val="000000"/>
                <w:sz w:val="22"/>
                <w:szCs w:val="22"/>
              </w:rPr>
            </w:pPr>
            <w:r w:rsidRPr="00DB5F41">
              <w:rPr>
                <w:color w:val="000000"/>
                <w:sz w:val="22"/>
                <w:szCs w:val="22"/>
              </w:rPr>
              <w:t>15</w:t>
            </w:r>
          </w:p>
        </w:tc>
        <w:tc>
          <w:tcPr>
            <w:tcW w:w="2812" w:type="dxa"/>
          </w:tcPr>
          <w:p w:rsidR="00EB7BE5" w:rsidRPr="00DB5F41" w:rsidRDefault="00346DE2" w:rsidP="009F2867">
            <w:pPr>
              <w:jc w:val="center"/>
              <w:rPr>
                <w:sz w:val="22"/>
                <w:szCs w:val="22"/>
              </w:rPr>
            </w:pPr>
            <w:r>
              <w:rPr>
                <w:sz w:val="22"/>
                <w:szCs w:val="22"/>
              </w:rPr>
              <w:t>15</w:t>
            </w:r>
          </w:p>
        </w:tc>
      </w:tr>
      <w:tr w:rsidR="00EB7BE5" w:rsidRPr="00DB5F41" w:rsidTr="009F2867">
        <w:trPr>
          <w:trHeight w:val="262"/>
        </w:trPr>
        <w:tc>
          <w:tcPr>
            <w:tcW w:w="5070" w:type="dxa"/>
          </w:tcPr>
          <w:p w:rsidR="00EB7BE5" w:rsidRPr="00DB5F41" w:rsidRDefault="00EB7BE5" w:rsidP="00603C9B">
            <w:pPr>
              <w:spacing w:before="60" w:after="60"/>
              <w:jc w:val="both"/>
              <w:rPr>
                <w:sz w:val="22"/>
                <w:szCs w:val="22"/>
              </w:rPr>
            </w:pPr>
            <w:r w:rsidRPr="00DB5F41">
              <w:rPr>
                <w:sz w:val="22"/>
                <w:szCs w:val="22"/>
              </w:rPr>
              <w:t>Przygotowanie projektu / eseju / itp.</w:t>
            </w:r>
            <w:r w:rsidRPr="00DB5F41">
              <w:rPr>
                <w:sz w:val="22"/>
                <w:szCs w:val="22"/>
                <w:vertAlign w:val="superscript"/>
              </w:rPr>
              <w:t xml:space="preserve"> </w:t>
            </w:r>
          </w:p>
        </w:tc>
        <w:tc>
          <w:tcPr>
            <w:tcW w:w="2126" w:type="dxa"/>
          </w:tcPr>
          <w:p w:rsidR="00EB7BE5" w:rsidRPr="00DB5F41" w:rsidRDefault="00EB7BE5">
            <w:pPr>
              <w:jc w:val="center"/>
              <w:rPr>
                <w:color w:val="000000"/>
                <w:sz w:val="22"/>
                <w:szCs w:val="22"/>
              </w:rPr>
            </w:pPr>
            <w:r w:rsidRPr="00DB5F41">
              <w:rPr>
                <w:color w:val="000000"/>
                <w:sz w:val="22"/>
                <w:szCs w:val="22"/>
              </w:rPr>
              <w:t> </w:t>
            </w:r>
          </w:p>
        </w:tc>
        <w:tc>
          <w:tcPr>
            <w:tcW w:w="2812" w:type="dxa"/>
          </w:tcPr>
          <w:p w:rsidR="00EB7BE5" w:rsidRPr="00DB5F41" w:rsidRDefault="00EB7BE5" w:rsidP="009F2867">
            <w:pPr>
              <w:jc w:val="center"/>
              <w:rPr>
                <w:sz w:val="22"/>
                <w:szCs w:val="22"/>
              </w:rPr>
            </w:pPr>
          </w:p>
        </w:tc>
      </w:tr>
      <w:tr w:rsidR="00EB7BE5" w:rsidRPr="00DB5F41" w:rsidTr="009F2867">
        <w:trPr>
          <w:trHeight w:val="262"/>
        </w:trPr>
        <w:tc>
          <w:tcPr>
            <w:tcW w:w="5070" w:type="dxa"/>
          </w:tcPr>
          <w:p w:rsidR="00EB7BE5" w:rsidRPr="00DB5F41" w:rsidRDefault="00EB7BE5" w:rsidP="00603C9B">
            <w:pPr>
              <w:spacing w:before="60" w:after="60"/>
              <w:jc w:val="both"/>
              <w:rPr>
                <w:sz w:val="22"/>
                <w:szCs w:val="22"/>
              </w:rPr>
            </w:pPr>
            <w:r w:rsidRPr="00DB5F41">
              <w:rPr>
                <w:sz w:val="22"/>
                <w:szCs w:val="22"/>
              </w:rPr>
              <w:t>Przygotowanie się do egzaminu / zaliczenia</w:t>
            </w:r>
          </w:p>
        </w:tc>
        <w:tc>
          <w:tcPr>
            <w:tcW w:w="2126" w:type="dxa"/>
          </w:tcPr>
          <w:p w:rsidR="00EB7BE5" w:rsidRPr="00DB5F41" w:rsidRDefault="00EB7BE5">
            <w:pPr>
              <w:jc w:val="center"/>
              <w:rPr>
                <w:color w:val="000000"/>
                <w:sz w:val="22"/>
                <w:szCs w:val="22"/>
              </w:rPr>
            </w:pPr>
            <w:r w:rsidRPr="00DB5F41">
              <w:rPr>
                <w:color w:val="000000"/>
                <w:sz w:val="22"/>
                <w:szCs w:val="22"/>
              </w:rPr>
              <w:t>15</w:t>
            </w:r>
          </w:p>
        </w:tc>
        <w:tc>
          <w:tcPr>
            <w:tcW w:w="2812" w:type="dxa"/>
          </w:tcPr>
          <w:p w:rsidR="00EB7BE5" w:rsidRPr="00DB5F41" w:rsidRDefault="00346DE2" w:rsidP="009F2867">
            <w:pPr>
              <w:jc w:val="center"/>
              <w:rPr>
                <w:sz w:val="22"/>
                <w:szCs w:val="22"/>
              </w:rPr>
            </w:pPr>
            <w:r>
              <w:rPr>
                <w:sz w:val="22"/>
                <w:szCs w:val="22"/>
              </w:rPr>
              <w:t>5</w:t>
            </w:r>
          </w:p>
        </w:tc>
      </w:tr>
      <w:tr w:rsidR="00EB7BE5" w:rsidRPr="00DB5F41" w:rsidTr="009F2867">
        <w:trPr>
          <w:trHeight w:val="262"/>
        </w:trPr>
        <w:tc>
          <w:tcPr>
            <w:tcW w:w="5070" w:type="dxa"/>
          </w:tcPr>
          <w:p w:rsidR="00EB7BE5" w:rsidRPr="00DB5F41" w:rsidRDefault="00EB7BE5" w:rsidP="00603C9B">
            <w:pPr>
              <w:spacing w:before="60" w:after="60"/>
              <w:jc w:val="both"/>
              <w:rPr>
                <w:sz w:val="22"/>
                <w:szCs w:val="22"/>
              </w:rPr>
            </w:pPr>
            <w:r w:rsidRPr="00DB5F41">
              <w:rPr>
                <w:sz w:val="22"/>
                <w:szCs w:val="22"/>
              </w:rPr>
              <w:lastRenderedPageBreak/>
              <w:t>Udział w konsultacjach</w:t>
            </w:r>
          </w:p>
        </w:tc>
        <w:tc>
          <w:tcPr>
            <w:tcW w:w="2126" w:type="dxa"/>
          </w:tcPr>
          <w:p w:rsidR="00EB7BE5" w:rsidRPr="00DB5F41" w:rsidRDefault="00346DE2">
            <w:pPr>
              <w:jc w:val="center"/>
              <w:rPr>
                <w:color w:val="000000"/>
                <w:sz w:val="22"/>
                <w:szCs w:val="22"/>
              </w:rPr>
            </w:pPr>
            <w:r>
              <w:rPr>
                <w:color w:val="000000"/>
                <w:sz w:val="22"/>
                <w:szCs w:val="22"/>
              </w:rPr>
              <w:t>3</w:t>
            </w:r>
          </w:p>
        </w:tc>
        <w:tc>
          <w:tcPr>
            <w:tcW w:w="2812" w:type="dxa"/>
          </w:tcPr>
          <w:p w:rsidR="00EB7BE5" w:rsidRPr="00DB5F41" w:rsidRDefault="00EB7BE5" w:rsidP="009F2867">
            <w:pPr>
              <w:jc w:val="center"/>
              <w:rPr>
                <w:sz w:val="22"/>
                <w:szCs w:val="22"/>
              </w:rPr>
            </w:pPr>
          </w:p>
        </w:tc>
      </w:tr>
      <w:tr w:rsidR="0075255A" w:rsidRPr="00DB5F41" w:rsidTr="009F2867">
        <w:trPr>
          <w:trHeight w:val="262"/>
        </w:trPr>
        <w:tc>
          <w:tcPr>
            <w:tcW w:w="5070" w:type="dxa"/>
          </w:tcPr>
          <w:p w:rsidR="0075255A" w:rsidRPr="00DB5F41" w:rsidRDefault="0075255A" w:rsidP="00603C9B">
            <w:pPr>
              <w:spacing w:before="60" w:after="60"/>
              <w:jc w:val="both"/>
              <w:rPr>
                <w:sz w:val="22"/>
                <w:szCs w:val="22"/>
              </w:rPr>
            </w:pPr>
            <w:r w:rsidRPr="00DB5F41">
              <w:rPr>
                <w:sz w:val="22"/>
                <w:szCs w:val="22"/>
              </w:rPr>
              <w:t>Inne</w:t>
            </w:r>
          </w:p>
        </w:tc>
        <w:tc>
          <w:tcPr>
            <w:tcW w:w="2126" w:type="dxa"/>
          </w:tcPr>
          <w:p w:rsidR="0075255A" w:rsidRPr="00DB5F41" w:rsidRDefault="0075255A" w:rsidP="009F2867">
            <w:pPr>
              <w:jc w:val="center"/>
              <w:rPr>
                <w:sz w:val="22"/>
                <w:szCs w:val="22"/>
              </w:rPr>
            </w:pPr>
          </w:p>
        </w:tc>
        <w:tc>
          <w:tcPr>
            <w:tcW w:w="2812" w:type="dxa"/>
          </w:tcPr>
          <w:p w:rsidR="0075255A" w:rsidRPr="00DB5F41" w:rsidRDefault="0075255A" w:rsidP="009F2867">
            <w:pPr>
              <w:jc w:val="center"/>
              <w:rPr>
                <w:sz w:val="22"/>
                <w:szCs w:val="22"/>
              </w:rPr>
            </w:pPr>
          </w:p>
        </w:tc>
      </w:tr>
      <w:tr w:rsidR="0075255A" w:rsidRPr="00DB5F41" w:rsidTr="009F2867">
        <w:trPr>
          <w:trHeight w:val="262"/>
        </w:trPr>
        <w:tc>
          <w:tcPr>
            <w:tcW w:w="5070" w:type="dxa"/>
          </w:tcPr>
          <w:p w:rsidR="0075255A" w:rsidRPr="00DB5F41" w:rsidRDefault="0075255A" w:rsidP="00603C9B">
            <w:pPr>
              <w:spacing w:before="60" w:after="60"/>
              <w:rPr>
                <w:sz w:val="22"/>
                <w:szCs w:val="22"/>
              </w:rPr>
            </w:pPr>
            <w:r w:rsidRPr="00DB5F41">
              <w:rPr>
                <w:b/>
                <w:sz w:val="22"/>
                <w:szCs w:val="22"/>
              </w:rPr>
              <w:t>ŁĄCZNY nakład pracy studenta w godz.</w:t>
            </w:r>
          </w:p>
        </w:tc>
        <w:tc>
          <w:tcPr>
            <w:tcW w:w="2126" w:type="dxa"/>
          </w:tcPr>
          <w:p w:rsidR="0075255A" w:rsidRPr="00DB5F41" w:rsidRDefault="00EB7BE5" w:rsidP="000231A6">
            <w:pPr>
              <w:jc w:val="center"/>
              <w:rPr>
                <w:sz w:val="22"/>
                <w:szCs w:val="22"/>
              </w:rPr>
            </w:pPr>
            <w:r w:rsidRPr="00DB5F41">
              <w:rPr>
                <w:sz w:val="22"/>
                <w:szCs w:val="22"/>
              </w:rPr>
              <w:t>7</w:t>
            </w:r>
            <w:r w:rsidR="00346DE2">
              <w:rPr>
                <w:sz w:val="22"/>
                <w:szCs w:val="22"/>
              </w:rPr>
              <w:t>5</w:t>
            </w:r>
          </w:p>
        </w:tc>
        <w:tc>
          <w:tcPr>
            <w:tcW w:w="2812" w:type="dxa"/>
          </w:tcPr>
          <w:p w:rsidR="0075255A" w:rsidRPr="00DB5F41" w:rsidRDefault="00346DE2" w:rsidP="009F2867">
            <w:pPr>
              <w:jc w:val="center"/>
              <w:rPr>
                <w:sz w:val="22"/>
                <w:szCs w:val="22"/>
              </w:rPr>
            </w:pPr>
            <w:r>
              <w:rPr>
                <w:sz w:val="22"/>
                <w:szCs w:val="22"/>
              </w:rPr>
              <w:t>35</w:t>
            </w:r>
          </w:p>
        </w:tc>
      </w:tr>
      <w:tr w:rsidR="0075255A" w:rsidRPr="00DB5F41" w:rsidTr="00603C9B">
        <w:trPr>
          <w:trHeight w:val="236"/>
        </w:trPr>
        <w:tc>
          <w:tcPr>
            <w:tcW w:w="5070" w:type="dxa"/>
            <w:shd w:val="clear" w:color="auto" w:fill="C0C0C0"/>
          </w:tcPr>
          <w:p w:rsidR="0075255A" w:rsidRPr="00DB5F41" w:rsidRDefault="0075255A" w:rsidP="00603C9B">
            <w:pPr>
              <w:spacing w:before="60" w:after="60"/>
              <w:rPr>
                <w:b/>
                <w:sz w:val="22"/>
                <w:szCs w:val="22"/>
              </w:rPr>
            </w:pPr>
            <w:r w:rsidRPr="00DB5F41">
              <w:rPr>
                <w:b/>
                <w:sz w:val="22"/>
                <w:szCs w:val="22"/>
              </w:rPr>
              <w:t>Liczba punktów ECTS za przedmiot</w:t>
            </w:r>
          </w:p>
        </w:tc>
        <w:tc>
          <w:tcPr>
            <w:tcW w:w="4938" w:type="dxa"/>
            <w:gridSpan w:val="2"/>
            <w:shd w:val="clear" w:color="auto" w:fill="C0C0C0"/>
          </w:tcPr>
          <w:p w:rsidR="0075255A" w:rsidRPr="00DB5F41" w:rsidRDefault="0075255A" w:rsidP="00603C9B">
            <w:pPr>
              <w:spacing w:before="60" w:after="60"/>
              <w:jc w:val="center"/>
              <w:rPr>
                <w:b/>
                <w:sz w:val="22"/>
                <w:szCs w:val="22"/>
              </w:rPr>
            </w:pPr>
            <w:r w:rsidRPr="00DB5F41">
              <w:rPr>
                <w:b/>
                <w:sz w:val="22"/>
                <w:szCs w:val="22"/>
              </w:rPr>
              <w:t>3</w:t>
            </w:r>
          </w:p>
        </w:tc>
      </w:tr>
      <w:tr w:rsidR="0075255A" w:rsidRPr="00DB5F41" w:rsidTr="00603C9B">
        <w:trPr>
          <w:trHeight w:val="262"/>
        </w:trPr>
        <w:tc>
          <w:tcPr>
            <w:tcW w:w="5070" w:type="dxa"/>
            <w:shd w:val="clear" w:color="auto" w:fill="C0C0C0"/>
          </w:tcPr>
          <w:p w:rsidR="0075255A" w:rsidRPr="00DB5F41" w:rsidRDefault="0075255A" w:rsidP="00603C9B">
            <w:pPr>
              <w:spacing w:before="60" w:after="60"/>
              <w:jc w:val="both"/>
              <w:rPr>
                <w:sz w:val="22"/>
                <w:szCs w:val="22"/>
                <w:vertAlign w:val="superscript"/>
              </w:rPr>
            </w:pPr>
            <w:r w:rsidRPr="00DB5F41">
              <w:rPr>
                <w:sz w:val="22"/>
                <w:szCs w:val="22"/>
              </w:rPr>
              <w:t>Liczba punktów ECTS związana z zajęciami praktycznymi</w:t>
            </w:r>
          </w:p>
        </w:tc>
        <w:tc>
          <w:tcPr>
            <w:tcW w:w="4938" w:type="dxa"/>
            <w:gridSpan w:val="2"/>
            <w:shd w:val="clear" w:color="auto" w:fill="C0C0C0"/>
          </w:tcPr>
          <w:p w:rsidR="0075255A" w:rsidRPr="00DB5F41" w:rsidRDefault="00346DE2" w:rsidP="00080121">
            <w:pPr>
              <w:spacing w:before="60" w:after="60"/>
              <w:jc w:val="center"/>
              <w:rPr>
                <w:b/>
                <w:sz w:val="22"/>
                <w:szCs w:val="22"/>
              </w:rPr>
            </w:pPr>
            <w:r>
              <w:rPr>
                <w:b/>
                <w:sz w:val="22"/>
                <w:szCs w:val="22"/>
              </w:rPr>
              <w:t>1,4</w:t>
            </w:r>
          </w:p>
        </w:tc>
      </w:tr>
      <w:tr w:rsidR="0075255A" w:rsidRPr="00DB5F41" w:rsidTr="00603C9B">
        <w:trPr>
          <w:trHeight w:val="262"/>
        </w:trPr>
        <w:tc>
          <w:tcPr>
            <w:tcW w:w="5070" w:type="dxa"/>
            <w:tcBorders>
              <w:bottom w:val="single" w:sz="12" w:space="0" w:color="auto"/>
            </w:tcBorders>
            <w:shd w:val="clear" w:color="auto" w:fill="C0C0C0"/>
          </w:tcPr>
          <w:p w:rsidR="0075255A" w:rsidRPr="00DB5F41" w:rsidRDefault="0075255A" w:rsidP="00603C9B">
            <w:pPr>
              <w:spacing w:before="60" w:after="60"/>
              <w:jc w:val="both"/>
              <w:rPr>
                <w:b/>
                <w:sz w:val="22"/>
                <w:szCs w:val="22"/>
              </w:rPr>
            </w:pPr>
            <w:r w:rsidRPr="00DB5F41">
              <w:rPr>
                <w:sz w:val="22"/>
                <w:szCs w:val="22"/>
              </w:rPr>
              <w:t>Liczba punktów ECTS  za zajęciach wymagające bezpośredniego udziału nauczycieli akademickich</w:t>
            </w:r>
          </w:p>
        </w:tc>
        <w:tc>
          <w:tcPr>
            <w:tcW w:w="4938" w:type="dxa"/>
            <w:gridSpan w:val="2"/>
            <w:tcBorders>
              <w:bottom w:val="single" w:sz="12" w:space="0" w:color="auto"/>
            </w:tcBorders>
            <w:shd w:val="clear" w:color="auto" w:fill="C0C0C0"/>
          </w:tcPr>
          <w:p w:rsidR="0075255A" w:rsidRPr="00DB5F41" w:rsidRDefault="0075255A" w:rsidP="000231A6">
            <w:pPr>
              <w:spacing w:before="60" w:after="60"/>
              <w:jc w:val="center"/>
              <w:rPr>
                <w:sz w:val="22"/>
                <w:szCs w:val="22"/>
              </w:rPr>
            </w:pPr>
            <w:r w:rsidRPr="00DB5F41">
              <w:rPr>
                <w:b/>
                <w:sz w:val="22"/>
                <w:szCs w:val="22"/>
              </w:rPr>
              <w:t>1,</w:t>
            </w:r>
            <w:r w:rsidR="00EB7BE5" w:rsidRPr="00DB5F41">
              <w:rPr>
                <w:b/>
                <w:sz w:val="22"/>
                <w:szCs w:val="22"/>
              </w:rPr>
              <w:t>3</w:t>
            </w:r>
          </w:p>
        </w:tc>
      </w:tr>
    </w:tbl>
    <w:p w:rsidR="0075255A" w:rsidRPr="00DB5F41" w:rsidRDefault="0075255A" w:rsidP="008D4BE7">
      <w:pPr>
        <w:pStyle w:val="Default"/>
        <w:rPr>
          <w:rFonts w:ascii="Times New Roman" w:hAnsi="Times New Roman"/>
          <w:b/>
          <w:sz w:val="22"/>
          <w:szCs w:val="22"/>
        </w:rPr>
      </w:pPr>
    </w:p>
    <w:sectPr w:rsidR="0075255A" w:rsidRPr="00DB5F41" w:rsidSect="006071C5">
      <w:headerReference w:type="default" r:id="rId24"/>
      <w:footerReference w:type="even" r:id="rId25"/>
      <w:footerReference w:type="default" r:id="rId26"/>
      <w:pgSz w:w="11906" w:h="16838"/>
      <w:pgMar w:top="567"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380" w:rsidRDefault="00053380">
      <w:r>
        <w:separator/>
      </w:r>
    </w:p>
  </w:endnote>
  <w:endnote w:type="continuationSeparator" w:id="0">
    <w:p w:rsidR="00053380" w:rsidRDefault="00053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5A" w:rsidRDefault="000C2BBA">
    <w:pPr>
      <w:pStyle w:val="Stopka"/>
      <w:framePr w:wrap="around" w:vAnchor="text" w:hAnchor="margin" w:xAlign="right" w:y="1"/>
      <w:rPr>
        <w:rStyle w:val="Numerstrony"/>
      </w:rPr>
    </w:pPr>
    <w:r>
      <w:rPr>
        <w:rStyle w:val="Numerstrony"/>
      </w:rPr>
      <w:fldChar w:fldCharType="begin"/>
    </w:r>
    <w:r w:rsidR="0075255A">
      <w:rPr>
        <w:rStyle w:val="Numerstrony"/>
      </w:rPr>
      <w:instrText xml:space="preserve">PAGE  </w:instrText>
    </w:r>
    <w:r>
      <w:rPr>
        <w:rStyle w:val="Numerstrony"/>
      </w:rPr>
      <w:fldChar w:fldCharType="end"/>
    </w:r>
  </w:p>
  <w:p w:rsidR="0075255A" w:rsidRDefault="0075255A">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5A" w:rsidRDefault="00973A00">
    <w:pPr>
      <w:pStyle w:val="Stopka"/>
      <w:framePr w:wrap="around" w:vAnchor="text" w:hAnchor="margin" w:xAlign="right" w:y="1"/>
      <w:rPr>
        <w:rStyle w:val="Numerstrony"/>
      </w:rPr>
    </w:pPr>
    <w:r>
      <w:rPr>
        <w:sz w:val="22"/>
        <w:szCs w:val="22"/>
        <w:lang w:val="en-GB"/>
      </w:rPr>
      <w:t>C.15</w:t>
    </w:r>
    <w:r w:rsidR="00DB5F41" w:rsidRPr="00DB5F41">
      <w:rPr>
        <w:sz w:val="22"/>
        <w:szCs w:val="22"/>
        <w:lang w:val="en-GB"/>
      </w:rPr>
      <w:t>.1.1</w:t>
    </w:r>
    <w:r w:rsidR="0075255A">
      <w:rPr>
        <w:sz w:val="24"/>
        <w:szCs w:val="24"/>
      </w:rPr>
      <w:t xml:space="preserve">- </w:t>
    </w:r>
    <w:r w:rsidR="000C2BBA">
      <w:rPr>
        <w:rStyle w:val="Numerstrony"/>
      </w:rPr>
      <w:fldChar w:fldCharType="begin"/>
    </w:r>
    <w:r w:rsidR="0075255A">
      <w:rPr>
        <w:rStyle w:val="Numerstrony"/>
      </w:rPr>
      <w:instrText xml:space="preserve">PAGE  </w:instrText>
    </w:r>
    <w:r w:rsidR="000C2BBA">
      <w:rPr>
        <w:rStyle w:val="Numerstrony"/>
      </w:rPr>
      <w:fldChar w:fldCharType="separate"/>
    </w:r>
    <w:r w:rsidR="00A76C98">
      <w:rPr>
        <w:rStyle w:val="Numerstrony"/>
        <w:noProof/>
      </w:rPr>
      <w:t>1</w:t>
    </w:r>
    <w:r w:rsidR="000C2BBA">
      <w:rPr>
        <w:rStyle w:val="Numerstrony"/>
      </w:rPr>
      <w:fldChar w:fldCharType="end"/>
    </w:r>
  </w:p>
  <w:p w:rsidR="0075255A" w:rsidRDefault="0075255A">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380" w:rsidRDefault="00053380">
      <w:r>
        <w:separator/>
      </w:r>
    </w:p>
  </w:footnote>
  <w:footnote w:type="continuationSeparator" w:id="0">
    <w:p w:rsidR="00053380" w:rsidRDefault="00053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55A" w:rsidRDefault="0075255A" w:rsidP="005B55FC">
    <w:pPr>
      <w:pStyle w:val="Tytu"/>
      <w:ind w:right="707"/>
      <w:jc w:val="right"/>
      <w:rPr>
        <w:b w:val="0"/>
        <w:i/>
        <w:sz w:val="20"/>
      </w:rPr>
    </w:pPr>
  </w:p>
  <w:p w:rsidR="0075255A" w:rsidRPr="005B55FC" w:rsidRDefault="0075255A" w:rsidP="005B55FC">
    <w:pPr>
      <w:pStyle w:val="Nagwek"/>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609"/>
        </w:tabs>
        <w:ind w:left="609" w:hanging="360"/>
      </w:pPr>
      <w:rPr>
        <w:rFonts w:cs="Times New Roman"/>
        <w:b w:val="0"/>
        <w:bCs w:val="0"/>
      </w:rPr>
    </w:lvl>
    <w:lvl w:ilvl="1">
      <w:start w:val="1"/>
      <w:numFmt w:val="decimal"/>
      <w:lvlText w:val="%2."/>
      <w:lvlJc w:val="left"/>
      <w:pPr>
        <w:tabs>
          <w:tab w:val="num" w:pos="969"/>
        </w:tabs>
        <w:ind w:left="969" w:hanging="360"/>
      </w:pPr>
      <w:rPr>
        <w:rFonts w:cs="Times New Roman"/>
        <w:b w:val="0"/>
        <w:bCs w:val="0"/>
      </w:rPr>
    </w:lvl>
    <w:lvl w:ilvl="2">
      <w:start w:val="1"/>
      <w:numFmt w:val="decimal"/>
      <w:lvlText w:val="%3."/>
      <w:lvlJc w:val="left"/>
      <w:pPr>
        <w:tabs>
          <w:tab w:val="num" w:pos="1329"/>
        </w:tabs>
        <w:ind w:left="1329" w:hanging="360"/>
      </w:pPr>
      <w:rPr>
        <w:rFonts w:cs="Times New Roman"/>
        <w:b w:val="0"/>
        <w:bCs w:val="0"/>
      </w:rPr>
    </w:lvl>
    <w:lvl w:ilvl="3">
      <w:start w:val="1"/>
      <w:numFmt w:val="decimal"/>
      <w:lvlText w:val="%4."/>
      <w:lvlJc w:val="left"/>
      <w:pPr>
        <w:tabs>
          <w:tab w:val="num" w:pos="1689"/>
        </w:tabs>
        <w:ind w:left="1689" w:hanging="360"/>
      </w:pPr>
      <w:rPr>
        <w:rFonts w:cs="Times New Roman"/>
        <w:b w:val="0"/>
        <w:bCs w:val="0"/>
      </w:rPr>
    </w:lvl>
    <w:lvl w:ilvl="4">
      <w:start w:val="1"/>
      <w:numFmt w:val="decimal"/>
      <w:lvlText w:val="%5."/>
      <w:lvlJc w:val="left"/>
      <w:pPr>
        <w:tabs>
          <w:tab w:val="num" w:pos="2049"/>
        </w:tabs>
        <w:ind w:left="2049" w:hanging="360"/>
      </w:pPr>
      <w:rPr>
        <w:rFonts w:cs="Times New Roman"/>
        <w:b w:val="0"/>
        <w:bCs w:val="0"/>
      </w:rPr>
    </w:lvl>
    <w:lvl w:ilvl="5">
      <w:start w:val="1"/>
      <w:numFmt w:val="decimal"/>
      <w:lvlText w:val="%6."/>
      <w:lvlJc w:val="left"/>
      <w:pPr>
        <w:tabs>
          <w:tab w:val="num" w:pos="2409"/>
        </w:tabs>
        <w:ind w:left="2409" w:hanging="360"/>
      </w:pPr>
      <w:rPr>
        <w:rFonts w:cs="Times New Roman"/>
        <w:b w:val="0"/>
        <w:bCs w:val="0"/>
      </w:rPr>
    </w:lvl>
    <w:lvl w:ilvl="6">
      <w:start w:val="1"/>
      <w:numFmt w:val="decimal"/>
      <w:lvlText w:val="%7."/>
      <w:lvlJc w:val="left"/>
      <w:pPr>
        <w:tabs>
          <w:tab w:val="num" w:pos="2769"/>
        </w:tabs>
        <w:ind w:left="2769" w:hanging="360"/>
      </w:pPr>
      <w:rPr>
        <w:rFonts w:cs="Times New Roman"/>
        <w:b w:val="0"/>
        <w:bCs w:val="0"/>
      </w:rPr>
    </w:lvl>
    <w:lvl w:ilvl="7">
      <w:start w:val="1"/>
      <w:numFmt w:val="decimal"/>
      <w:lvlText w:val="%8."/>
      <w:lvlJc w:val="left"/>
      <w:pPr>
        <w:tabs>
          <w:tab w:val="num" w:pos="3129"/>
        </w:tabs>
        <w:ind w:left="3129" w:hanging="360"/>
      </w:pPr>
      <w:rPr>
        <w:rFonts w:cs="Times New Roman"/>
        <w:b w:val="0"/>
        <w:bCs w:val="0"/>
      </w:rPr>
    </w:lvl>
    <w:lvl w:ilvl="8">
      <w:start w:val="1"/>
      <w:numFmt w:val="decimal"/>
      <w:lvlText w:val="%9."/>
      <w:lvlJc w:val="left"/>
      <w:pPr>
        <w:tabs>
          <w:tab w:val="num" w:pos="3489"/>
        </w:tabs>
        <w:ind w:left="3489" w:hanging="360"/>
      </w:pPr>
      <w:rPr>
        <w:rFonts w:cs="Times New Roman"/>
        <w:b w:val="0"/>
        <w:bCs w:val="0"/>
      </w:rPr>
    </w:lvl>
  </w:abstractNum>
  <w:abstractNum w:abstractNumId="1">
    <w:nsid w:val="00000003"/>
    <w:multiLevelType w:val="multilevel"/>
    <w:tmpl w:val="00000003"/>
    <w:name w:val="WW8Num3"/>
    <w:lvl w:ilvl="0">
      <w:start w:val="1"/>
      <w:numFmt w:val="decimal"/>
      <w:lvlText w:val="%1."/>
      <w:lvlJc w:val="left"/>
      <w:pPr>
        <w:tabs>
          <w:tab w:val="num" w:pos="360"/>
        </w:tabs>
        <w:ind w:left="360" w:hanging="360"/>
      </w:pPr>
      <w:rPr>
        <w:rFonts w:cs="Times New Roman"/>
        <w:b w:val="0"/>
        <w:bCs w:val="0"/>
      </w:rPr>
    </w:lvl>
    <w:lvl w:ilvl="1">
      <w:start w:val="1"/>
      <w:numFmt w:val="decimal"/>
      <w:lvlText w:val="%2."/>
      <w:lvlJc w:val="left"/>
      <w:pPr>
        <w:tabs>
          <w:tab w:val="num" w:pos="720"/>
        </w:tabs>
        <w:ind w:left="720" w:hanging="360"/>
      </w:pPr>
      <w:rPr>
        <w:rFonts w:cs="Times New Roman"/>
        <w:b w:val="0"/>
        <w:bCs w:val="0"/>
      </w:rPr>
    </w:lvl>
    <w:lvl w:ilvl="2">
      <w:start w:val="1"/>
      <w:numFmt w:val="decimal"/>
      <w:lvlText w:val="%3."/>
      <w:lvlJc w:val="left"/>
      <w:pPr>
        <w:tabs>
          <w:tab w:val="num" w:pos="1080"/>
        </w:tabs>
        <w:ind w:left="1080" w:hanging="360"/>
      </w:pPr>
      <w:rPr>
        <w:rFonts w:cs="Times New Roman"/>
        <w:b w:val="0"/>
        <w:bCs w:val="0"/>
      </w:rPr>
    </w:lvl>
    <w:lvl w:ilvl="3">
      <w:start w:val="1"/>
      <w:numFmt w:val="decimal"/>
      <w:lvlText w:val="%4."/>
      <w:lvlJc w:val="left"/>
      <w:pPr>
        <w:tabs>
          <w:tab w:val="num" w:pos="1440"/>
        </w:tabs>
        <w:ind w:left="1440" w:hanging="360"/>
      </w:pPr>
      <w:rPr>
        <w:rFonts w:cs="Times New Roman"/>
        <w:b w:val="0"/>
        <w:bCs w:val="0"/>
      </w:rPr>
    </w:lvl>
    <w:lvl w:ilvl="4">
      <w:start w:val="1"/>
      <w:numFmt w:val="decimal"/>
      <w:lvlText w:val="%5."/>
      <w:lvlJc w:val="left"/>
      <w:pPr>
        <w:tabs>
          <w:tab w:val="num" w:pos="1800"/>
        </w:tabs>
        <w:ind w:left="1800" w:hanging="360"/>
      </w:pPr>
      <w:rPr>
        <w:rFonts w:cs="Times New Roman"/>
        <w:b w:val="0"/>
        <w:bCs w:val="0"/>
      </w:rPr>
    </w:lvl>
    <w:lvl w:ilvl="5">
      <w:start w:val="1"/>
      <w:numFmt w:val="decimal"/>
      <w:lvlText w:val="%6."/>
      <w:lvlJc w:val="left"/>
      <w:pPr>
        <w:tabs>
          <w:tab w:val="num" w:pos="2160"/>
        </w:tabs>
        <w:ind w:left="2160" w:hanging="360"/>
      </w:pPr>
      <w:rPr>
        <w:rFonts w:cs="Times New Roman"/>
        <w:b w:val="0"/>
        <w:bCs w:val="0"/>
      </w:rPr>
    </w:lvl>
    <w:lvl w:ilvl="6">
      <w:start w:val="1"/>
      <w:numFmt w:val="decimal"/>
      <w:lvlText w:val="%7."/>
      <w:lvlJc w:val="left"/>
      <w:pPr>
        <w:tabs>
          <w:tab w:val="num" w:pos="2520"/>
        </w:tabs>
        <w:ind w:left="2520" w:hanging="360"/>
      </w:pPr>
      <w:rPr>
        <w:rFonts w:cs="Times New Roman"/>
        <w:b w:val="0"/>
        <w:bCs w:val="0"/>
      </w:rPr>
    </w:lvl>
    <w:lvl w:ilvl="7">
      <w:start w:val="1"/>
      <w:numFmt w:val="decimal"/>
      <w:lvlText w:val="%8."/>
      <w:lvlJc w:val="left"/>
      <w:pPr>
        <w:tabs>
          <w:tab w:val="num" w:pos="2880"/>
        </w:tabs>
        <w:ind w:left="2880" w:hanging="360"/>
      </w:pPr>
      <w:rPr>
        <w:rFonts w:cs="Times New Roman"/>
        <w:b w:val="0"/>
        <w:bCs w:val="0"/>
      </w:rPr>
    </w:lvl>
    <w:lvl w:ilvl="8">
      <w:start w:val="1"/>
      <w:numFmt w:val="decimal"/>
      <w:lvlText w:val="%9."/>
      <w:lvlJc w:val="left"/>
      <w:pPr>
        <w:tabs>
          <w:tab w:val="num" w:pos="3240"/>
        </w:tabs>
        <w:ind w:left="3240" w:hanging="360"/>
      </w:pPr>
      <w:rPr>
        <w:rFonts w:cs="Times New Roman"/>
        <w:b w:val="0"/>
        <w:bCs w:val="0"/>
      </w:rPr>
    </w:lvl>
  </w:abstractNum>
  <w:abstractNum w:abstractNumId="2">
    <w:nsid w:val="00000004"/>
    <w:multiLevelType w:val="multilevel"/>
    <w:tmpl w:val="00000004"/>
    <w:name w:val="WW8Num4"/>
    <w:lvl w:ilvl="0">
      <w:start w:val="1"/>
      <w:numFmt w:val="decimal"/>
      <w:lvlText w:val="%1."/>
      <w:lvlJc w:val="left"/>
      <w:pPr>
        <w:tabs>
          <w:tab w:val="num" w:pos="1428"/>
        </w:tabs>
        <w:ind w:left="1428" w:hanging="360"/>
      </w:pPr>
      <w:rPr>
        <w:rFonts w:cs="Times New Roman"/>
        <w:b w:val="0"/>
        <w:bCs w:val="0"/>
      </w:rPr>
    </w:lvl>
    <w:lvl w:ilvl="1">
      <w:start w:val="1"/>
      <w:numFmt w:val="decimal"/>
      <w:lvlText w:val="%2."/>
      <w:lvlJc w:val="left"/>
      <w:pPr>
        <w:tabs>
          <w:tab w:val="num" w:pos="1788"/>
        </w:tabs>
        <w:ind w:left="1788" w:hanging="360"/>
      </w:pPr>
      <w:rPr>
        <w:rFonts w:cs="Times New Roman"/>
        <w:b w:val="0"/>
        <w:bCs w:val="0"/>
      </w:rPr>
    </w:lvl>
    <w:lvl w:ilvl="2">
      <w:start w:val="1"/>
      <w:numFmt w:val="decimal"/>
      <w:lvlText w:val="%3."/>
      <w:lvlJc w:val="left"/>
      <w:pPr>
        <w:tabs>
          <w:tab w:val="num" w:pos="2148"/>
        </w:tabs>
        <w:ind w:left="2148" w:hanging="360"/>
      </w:pPr>
      <w:rPr>
        <w:rFonts w:cs="Times New Roman"/>
        <w:b w:val="0"/>
        <w:bCs w:val="0"/>
      </w:rPr>
    </w:lvl>
    <w:lvl w:ilvl="3">
      <w:start w:val="1"/>
      <w:numFmt w:val="decimal"/>
      <w:lvlText w:val="%4."/>
      <w:lvlJc w:val="left"/>
      <w:pPr>
        <w:tabs>
          <w:tab w:val="num" w:pos="2508"/>
        </w:tabs>
        <w:ind w:left="2508" w:hanging="360"/>
      </w:pPr>
      <w:rPr>
        <w:rFonts w:cs="Times New Roman"/>
        <w:b w:val="0"/>
        <w:bCs w:val="0"/>
      </w:rPr>
    </w:lvl>
    <w:lvl w:ilvl="4">
      <w:start w:val="1"/>
      <w:numFmt w:val="decimal"/>
      <w:lvlText w:val="%5."/>
      <w:lvlJc w:val="left"/>
      <w:pPr>
        <w:tabs>
          <w:tab w:val="num" w:pos="2868"/>
        </w:tabs>
        <w:ind w:left="2868" w:hanging="360"/>
      </w:pPr>
      <w:rPr>
        <w:rFonts w:cs="Times New Roman"/>
        <w:b w:val="0"/>
        <w:bCs w:val="0"/>
      </w:rPr>
    </w:lvl>
    <w:lvl w:ilvl="5">
      <w:start w:val="1"/>
      <w:numFmt w:val="decimal"/>
      <w:lvlText w:val="%6."/>
      <w:lvlJc w:val="left"/>
      <w:pPr>
        <w:tabs>
          <w:tab w:val="num" w:pos="3228"/>
        </w:tabs>
        <w:ind w:left="3228" w:hanging="360"/>
      </w:pPr>
      <w:rPr>
        <w:rFonts w:cs="Times New Roman"/>
        <w:b w:val="0"/>
        <w:bCs w:val="0"/>
      </w:rPr>
    </w:lvl>
    <w:lvl w:ilvl="6">
      <w:start w:val="1"/>
      <w:numFmt w:val="decimal"/>
      <w:lvlText w:val="%7."/>
      <w:lvlJc w:val="left"/>
      <w:pPr>
        <w:tabs>
          <w:tab w:val="num" w:pos="3588"/>
        </w:tabs>
        <w:ind w:left="3588" w:hanging="360"/>
      </w:pPr>
      <w:rPr>
        <w:rFonts w:cs="Times New Roman"/>
        <w:b w:val="0"/>
        <w:bCs w:val="0"/>
      </w:rPr>
    </w:lvl>
    <w:lvl w:ilvl="7">
      <w:start w:val="1"/>
      <w:numFmt w:val="decimal"/>
      <w:lvlText w:val="%8."/>
      <w:lvlJc w:val="left"/>
      <w:pPr>
        <w:tabs>
          <w:tab w:val="num" w:pos="3948"/>
        </w:tabs>
        <w:ind w:left="3948" w:hanging="360"/>
      </w:pPr>
      <w:rPr>
        <w:rFonts w:cs="Times New Roman"/>
        <w:b w:val="0"/>
        <w:bCs w:val="0"/>
      </w:rPr>
    </w:lvl>
    <w:lvl w:ilvl="8">
      <w:start w:val="1"/>
      <w:numFmt w:val="decimal"/>
      <w:lvlText w:val="%9."/>
      <w:lvlJc w:val="left"/>
      <w:pPr>
        <w:tabs>
          <w:tab w:val="num" w:pos="4308"/>
        </w:tabs>
        <w:ind w:left="4308" w:hanging="360"/>
      </w:pPr>
      <w:rPr>
        <w:rFonts w:cs="Times New Roman"/>
        <w:b w:val="0"/>
        <w:bCs w:val="0"/>
      </w:rPr>
    </w:lvl>
  </w:abstractNum>
  <w:abstractNum w:abstractNumId="3">
    <w:nsid w:val="008E67D6"/>
    <w:multiLevelType w:val="hybridMultilevel"/>
    <w:tmpl w:val="6D1C343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4460EAD"/>
    <w:multiLevelType w:val="hybridMultilevel"/>
    <w:tmpl w:val="45123E4A"/>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nsid w:val="0919343D"/>
    <w:multiLevelType w:val="hybridMultilevel"/>
    <w:tmpl w:val="9E385D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96527A2"/>
    <w:multiLevelType w:val="hybridMultilevel"/>
    <w:tmpl w:val="39A4C93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B230043"/>
    <w:multiLevelType w:val="hybridMultilevel"/>
    <w:tmpl w:val="A60A501E"/>
    <w:lvl w:ilvl="0" w:tplc="248E9DBC">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0EB44833"/>
    <w:multiLevelType w:val="hybridMultilevel"/>
    <w:tmpl w:val="1CCE63D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16328D7"/>
    <w:multiLevelType w:val="hybridMultilevel"/>
    <w:tmpl w:val="26ECA74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134D1B3F"/>
    <w:multiLevelType w:val="multilevel"/>
    <w:tmpl w:val="F6DE4CD4"/>
    <w:lvl w:ilvl="0">
      <w:start w:val="2"/>
      <w:numFmt w:val="lowerLetter"/>
      <w:lvlText w:val="%1)"/>
      <w:lvlJc w:val="left"/>
      <w:pPr>
        <w:tabs>
          <w:tab w:val="num" w:pos="1440"/>
        </w:tabs>
        <w:ind w:left="1440" w:hanging="360"/>
      </w:pPr>
      <w:rPr>
        <w:rFonts w:cs="Times New Roman" w:hint="default"/>
      </w:rPr>
    </w:lvl>
    <w:lvl w:ilvl="1">
      <w:start w:val="1"/>
      <w:numFmt w:val="decimal"/>
      <w:lvlText w:val="%2)"/>
      <w:lvlJc w:val="left"/>
      <w:pPr>
        <w:tabs>
          <w:tab w:val="num" w:pos="1440"/>
        </w:tabs>
        <w:ind w:left="1440" w:hanging="360"/>
      </w:pPr>
      <w:rPr>
        <w:rFonts w:ascii="Cambria" w:hAnsi="Cambria" w:cs="Times New Roman"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cs="Times New Roman"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nsid w:val="1543599F"/>
    <w:multiLevelType w:val="singleLevel"/>
    <w:tmpl w:val="AFF01B68"/>
    <w:lvl w:ilvl="0">
      <w:start w:val="1"/>
      <w:numFmt w:val="decimal"/>
      <w:lvlText w:val="%1."/>
      <w:lvlJc w:val="left"/>
      <w:pPr>
        <w:tabs>
          <w:tab w:val="num" w:pos="705"/>
        </w:tabs>
        <w:ind w:left="705" w:hanging="705"/>
      </w:pPr>
      <w:rPr>
        <w:rFonts w:cs="Times New Roman"/>
        <w:b w:val="0"/>
        <w:i w:val="0"/>
      </w:rPr>
    </w:lvl>
  </w:abstractNum>
  <w:abstractNum w:abstractNumId="12">
    <w:nsid w:val="184677E5"/>
    <w:multiLevelType w:val="hybridMultilevel"/>
    <w:tmpl w:val="BFDE18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8813170"/>
    <w:multiLevelType w:val="hybridMultilevel"/>
    <w:tmpl w:val="91DC51C4"/>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B2D30B6"/>
    <w:multiLevelType w:val="hybridMultilevel"/>
    <w:tmpl w:val="CDD4D16E"/>
    <w:lvl w:ilvl="0" w:tplc="04150011">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834547"/>
    <w:multiLevelType w:val="multilevel"/>
    <w:tmpl w:val="BAB8D2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nsid w:val="259340BE"/>
    <w:multiLevelType w:val="singleLevel"/>
    <w:tmpl w:val="449CA97A"/>
    <w:lvl w:ilvl="0">
      <w:start w:val="1"/>
      <w:numFmt w:val="ordinal"/>
      <w:lvlText w:val="1.%1"/>
      <w:lvlJc w:val="left"/>
      <w:pPr>
        <w:tabs>
          <w:tab w:val="num" w:pos="1080"/>
        </w:tabs>
        <w:ind w:left="454" w:hanging="454"/>
      </w:pPr>
      <w:rPr>
        <w:rFonts w:ascii="Times New Roman" w:hAnsi="Times New Roman" w:cs="Times New Roman" w:hint="default"/>
        <w:b/>
        <w:i w:val="0"/>
        <w:sz w:val="20"/>
      </w:rPr>
    </w:lvl>
  </w:abstractNum>
  <w:abstractNum w:abstractNumId="17">
    <w:nsid w:val="29282559"/>
    <w:multiLevelType w:val="hybridMultilevel"/>
    <w:tmpl w:val="B6D0BDC0"/>
    <w:lvl w:ilvl="0" w:tplc="F0F6C34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34316BA0"/>
    <w:multiLevelType w:val="hybridMultilevel"/>
    <w:tmpl w:val="3FC6E5D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nsid w:val="37515E12"/>
    <w:multiLevelType w:val="multilevel"/>
    <w:tmpl w:val="8DB4AE56"/>
    <w:lvl w:ilvl="0">
      <w:start w:val="1"/>
      <w:numFmt w:val="decimal"/>
      <w:lvlText w:val="%1."/>
      <w:lvlJc w:val="left"/>
      <w:pPr>
        <w:tabs>
          <w:tab w:val="num" w:pos="397"/>
        </w:tabs>
        <w:ind w:left="397"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49877EFB"/>
    <w:multiLevelType w:val="hybridMultilevel"/>
    <w:tmpl w:val="B4F6EB1C"/>
    <w:lvl w:ilvl="0" w:tplc="0415000F">
      <w:start w:val="1"/>
      <w:numFmt w:val="decimal"/>
      <w:lvlText w:val="%1."/>
      <w:lvlJc w:val="left"/>
      <w:pPr>
        <w:ind w:left="770" w:hanging="360"/>
      </w:pPr>
      <w:rPr>
        <w:rFonts w:cs="Times New Roman"/>
      </w:rPr>
    </w:lvl>
    <w:lvl w:ilvl="1" w:tplc="04150019" w:tentative="1">
      <w:start w:val="1"/>
      <w:numFmt w:val="lowerLetter"/>
      <w:lvlText w:val="%2."/>
      <w:lvlJc w:val="left"/>
      <w:pPr>
        <w:ind w:left="1490" w:hanging="360"/>
      </w:pPr>
      <w:rPr>
        <w:rFonts w:cs="Times New Roman"/>
      </w:rPr>
    </w:lvl>
    <w:lvl w:ilvl="2" w:tplc="0415001B" w:tentative="1">
      <w:start w:val="1"/>
      <w:numFmt w:val="lowerRoman"/>
      <w:lvlText w:val="%3."/>
      <w:lvlJc w:val="right"/>
      <w:pPr>
        <w:ind w:left="2210" w:hanging="180"/>
      </w:pPr>
      <w:rPr>
        <w:rFonts w:cs="Times New Roman"/>
      </w:rPr>
    </w:lvl>
    <w:lvl w:ilvl="3" w:tplc="0415000F" w:tentative="1">
      <w:start w:val="1"/>
      <w:numFmt w:val="decimal"/>
      <w:lvlText w:val="%4."/>
      <w:lvlJc w:val="left"/>
      <w:pPr>
        <w:ind w:left="2930" w:hanging="360"/>
      </w:pPr>
      <w:rPr>
        <w:rFonts w:cs="Times New Roman"/>
      </w:rPr>
    </w:lvl>
    <w:lvl w:ilvl="4" w:tplc="04150019" w:tentative="1">
      <w:start w:val="1"/>
      <w:numFmt w:val="lowerLetter"/>
      <w:lvlText w:val="%5."/>
      <w:lvlJc w:val="left"/>
      <w:pPr>
        <w:ind w:left="3650" w:hanging="360"/>
      </w:pPr>
      <w:rPr>
        <w:rFonts w:cs="Times New Roman"/>
      </w:rPr>
    </w:lvl>
    <w:lvl w:ilvl="5" w:tplc="0415001B" w:tentative="1">
      <w:start w:val="1"/>
      <w:numFmt w:val="lowerRoman"/>
      <w:lvlText w:val="%6."/>
      <w:lvlJc w:val="right"/>
      <w:pPr>
        <w:ind w:left="4370" w:hanging="180"/>
      </w:pPr>
      <w:rPr>
        <w:rFonts w:cs="Times New Roman"/>
      </w:rPr>
    </w:lvl>
    <w:lvl w:ilvl="6" w:tplc="0415000F" w:tentative="1">
      <w:start w:val="1"/>
      <w:numFmt w:val="decimal"/>
      <w:lvlText w:val="%7."/>
      <w:lvlJc w:val="left"/>
      <w:pPr>
        <w:ind w:left="5090" w:hanging="360"/>
      </w:pPr>
      <w:rPr>
        <w:rFonts w:cs="Times New Roman"/>
      </w:rPr>
    </w:lvl>
    <w:lvl w:ilvl="7" w:tplc="04150019" w:tentative="1">
      <w:start w:val="1"/>
      <w:numFmt w:val="lowerLetter"/>
      <w:lvlText w:val="%8."/>
      <w:lvlJc w:val="left"/>
      <w:pPr>
        <w:ind w:left="5810" w:hanging="360"/>
      </w:pPr>
      <w:rPr>
        <w:rFonts w:cs="Times New Roman"/>
      </w:rPr>
    </w:lvl>
    <w:lvl w:ilvl="8" w:tplc="0415001B" w:tentative="1">
      <w:start w:val="1"/>
      <w:numFmt w:val="lowerRoman"/>
      <w:lvlText w:val="%9."/>
      <w:lvlJc w:val="right"/>
      <w:pPr>
        <w:ind w:left="6530" w:hanging="180"/>
      </w:pPr>
      <w:rPr>
        <w:rFonts w:cs="Times New Roman"/>
      </w:rPr>
    </w:lvl>
  </w:abstractNum>
  <w:abstractNum w:abstractNumId="22">
    <w:nsid w:val="50F87C58"/>
    <w:multiLevelType w:val="hybridMultilevel"/>
    <w:tmpl w:val="26ECA74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560B20CE"/>
    <w:multiLevelType w:val="hybridMultilevel"/>
    <w:tmpl w:val="8BEC4116"/>
    <w:lvl w:ilvl="0" w:tplc="B30A1868">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nsid w:val="57535135"/>
    <w:multiLevelType w:val="hybridMultilevel"/>
    <w:tmpl w:val="E496083E"/>
    <w:lvl w:ilvl="0" w:tplc="04150017">
      <w:start w:val="1"/>
      <w:numFmt w:val="lowerLetter"/>
      <w:lvlText w:val="%1)"/>
      <w:lvlJc w:val="left"/>
      <w:pPr>
        <w:ind w:left="720" w:hanging="360"/>
      </w:pPr>
      <w:rPr>
        <w:rFonts w:cs="Times New Roman"/>
      </w:rPr>
    </w:lvl>
    <w:lvl w:ilvl="1" w:tplc="74241DB6">
      <w:start w:val="1"/>
      <w:numFmt w:val="upperRoman"/>
      <w:lvlText w:val="%2."/>
      <w:lvlJc w:val="left"/>
      <w:pPr>
        <w:ind w:left="2705" w:hanging="72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nsid w:val="632E23F8"/>
    <w:multiLevelType w:val="multilevel"/>
    <w:tmpl w:val="377A990A"/>
    <w:lvl w:ilvl="0">
      <w:start w:val="1"/>
      <w:numFmt w:val="decimal"/>
      <w:lvlText w:val="%1."/>
      <w:lvlJc w:val="left"/>
      <w:pPr>
        <w:ind w:left="720" w:hanging="360"/>
      </w:pPr>
      <w:rPr>
        <w:rFonts w:cs="Times New Roman" w:hint="default"/>
      </w:rPr>
    </w:lvl>
    <w:lvl w:ilvl="1">
      <w:start w:val="7"/>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6EA035A6"/>
    <w:multiLevelType w:val="singleLevel"/>
    <w:tmpl w:val="04150001"/>
    <w:lvl w:ilvl="0">
      <w:start w:val="1"/>
      <w:numFmt w:val="bullet"/>
      <w:lvlText w:val=""/>
      <w:lvlJc w:val="left"/>
      <w:pPr>
        <w:ind w:left="720" w:hanging="360"/>
      </w:pPr>
      <w:rPr>
        <w:rFonts w:ascii="Symbol" w:hAnsi="Symbol" w:hint="default"/>
      </w:rPr>
    </w:lvl>
  </w:abstractNum>
  <w:abstractNum w:abstractNumId="31">
    <w:nsid w:val="71C8507B"/>
    <w:multiLevelType w:val="hybridMultilevel"/>
    <w:tmpl w:val="8DB4AE56"/>
    <w:lvl w:ilvl="0" w:tplc="21A89EA4">
      <w:start w:val="1"/>
      <w:numFmt w:val="decimal"/>
      <w:lvlText w:val="%1."/>
      <w:lvlJc w:val="left"/>
      <w:pPr>
        <w:tabs>
          <w:tab w:val="num" w:pos="397"/>
        </w:tabs>
        <w:ind w:left="397"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nsid w:val="725F711F"/>
    <w:multiLevelType w:val="hybridMultilevel"/>
    <w:tmpl w:val="763A0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27E0E61"/>
    <w:multiLevelType w:val="hybridMultilevel"/>
    <w:tmpl w:val="9342D6F8"/>
    <w:lvl w:ilvl="0" w:tplc="BD8C5A4E">
      <w:start w:val="1"/>
      <w:numFmt w:val="decimal"/>
      <w:lvlText w:val="%1."/>
      <w:lvlJc w:val="left"/>
      <w:pPr>
        <w:tabs>
          <w:tab w:val="num" w:pos="397"/>
        </w:tabs>
        <w:ind w:left="397"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nsid w:val="77496A57"/>
    <w:multiLevelType w:val="singleLevel"/>
    <w:tmpl w:val="AFF01B68"/>
    <w:lvl w:ilvl="0">
      <w:start w:val="1"/>
      <w:numFmt w:val="decimal"/>
      <w:lvlText w:val="%1."/>
      <w:lvlJc w:val="left"/>
      <w:pPr>
        <w:tabs>
          <w:tab w:val="num" w:pos="705"/>
        </w:tabs>
        <w:ind w:left="705" w:hanging="705"/>
      </w:pPr>
      <w:rPr>
        <w:rFonts w:cs="Times New Roman"/>
        <w:b w:val="0"/>
        <w:i w:val="0"/>
      </w:rPr>
    </w:lvl>
  </w:abstractNum>
  <w:abstractNum w:abstractNumId="35">
    <w:nsid w:val="77D2066E"/>
    <w:multiLevelType w:val="hybridMultilevel"/>
    <w:tmpl w:val="F550AD2E"/>
    <w:lvl w:ilvl="0" w:tplc="281E64D2">
      <w:start w:val="1"/>
      <w:numFmt w:val="upperRoman"/>
      <w:lvlText w:val="%1."/>
      <w:lvlJc w:val="left"/>
      <w:pPr>
        <w:ind w:left="1080" w:hanging="72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1"/>
  </w:num>
  <w:num w:numId="4">
    <w:abstractNumId w:val="16"/>
  </w:num>
  <w:num w:numId="5">
    <w:abstractNumId w:val="17"/>
  </w:num>
  <w:num w:numId="6">
    <w:abstractNumId w:val="4"/>
  </w:num>
  <w:num w:numId="7">
    <w:abstractNumId w:val="25"/>
  </w:num>
  <w:num w:numId="8">
    <w:abstractNumId w:val="3"/>
  </w:num>
  <w:num w:numId="9">
    <w:abstractNumId w:val="23"/>
  </w:num>
  <w:num w:numId="10">
    <w:abstractNumId w:val="27"/>
  </w:num>
  <w:num w:numId="11">
    <w:abstractNumId w:val="20"/>
  </w:num>
  <w:num w:numId="12">
    <w:abstractNumId w:val="13"/>
  </w:num>
  <w:num w:numId="13">
    <w:abstractNumId w:val="18"/>
  </w:num>
  <w:num w:numId="14">
    <w:abstractNumId w:val="6"/>
  </w:num>
  <w:num w:numId="15">
    <w:abstractNumId w:val="26"/>
  </w:num>
  <w:num w:numId="16">
    <w:abstractNumId w:val="14"/>
  </w:num>
  <w:num w:numId="17">
    <w:abstractNumId w:val="34"/>
  </w:num>
  <w:num w:numId="18">
    <w:abstractNumId w:val="21"/>
  </w:num>
  <w:num w:numId="19">
    <w:abstractNumId w:val="29"/>
  </w:num>
  <w:num w:numId="20">
    <w:abstractNumId w:val="24"/>
  </w:num>
  <w:num w:numId="21">
    <w:abstractNumId w:val="28"/>
  </w:num>
  <w:num w:numId="22">
    <w:abstractNumId w:val="36"/>
  </w:num>
  <w:num w:numId="23">
    <w:abstractNumId w:val="35"/>
  </w:num>
  <w:num w:numId="24">
    <w:abstractNumId w:val="7"/>
  </w:num>
  <w:num w:numId="25">
    <w:abstractNumId w:val="8"/>
  </w:num>
  <w:num w:numId="26">
    <w:abstractNumId w:val="32"/>
  </w:num>
  <w:num w:numId="27">
    <w:abstractNumId w:val="5"/>
  </w:num>
  <w:num w:numId="28">
    <w:abstractNumId w:val="0"/>
  </w:num>
  <w:num w:numId="29">
    <w:abstractNumId w:val="1"/>
  </w:num>
  <w:num w:numId="30">
    <w:abstractNumId w:val="2"/>
  </w:num>
  <w:num w:numId="31">
    <w:abstractNumId w:val="30"/>
  </w:num>
  <w:num w:numId="32">
    <w:abstractNumId w:val="22"/>
  </w:num>
  <w:num w:numId="33">
    <w:abstractNumId w:val="9"/>
  </w:num>
  <w:num w:numId="34">
    <w:abstractNumId w:val="33"/>
  </w:num>
  <w:num w:numId="35">
    <w:abstractNumId w:val="31"/>
  </w:num>
  <w:num w:numId="36">
    <w:abstractNumId w:val="12"/>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742916"/>
    <w:rsid w:val="00020FBD"/>
    <w:rsid w:val="000231A6"/>
    <w:rsid w:val="00023546"/>
    <w:rsid w:val="00027D26"/>
    <w:rsid w:val="00053380"/>
    <w:rsid w:val="00053F19"/>
    <w:rsid w:val="0006163B"/>
    <w:rsid w:val="00065F36"/>
    <w:rsid w:val="00066EE2"/>
    <w:rsid w:val="00080121"/>
    <w:rsid w:val="000835C7"/>
    <w:rsid w:val="00097F5B"/>
    <w:rsid w:val="000A3507"/>
    <w:rsid w:val="000B25BB"/>
    <w:rsid w:val="000C081B"/>
    <w:rsid w:val="000C2BBA"/>
    <w:rsid w:val="000C3BB6"/>
    <w:rsid w:val="000C61C3"/>
    <w:rsid w:val="000D4057"/>
    <w:rsid w:val="000D7AD6"/>
    <w:rsid w:val="00102591"/>
    <w:rsid w:val="00110EF3"/>
    <w:rsid w:val="00114CCC"/>
    <w:rsid w:val="0012462B"/>
    <w:rsid w:val="00126078"/>
    <w:rsid w:val="00131A15"/>
    <w:rsid w:val="00135FA2"/>
    <w:rsid w:val="00150700"/>
    <w:rsid w:val="00162857"/>
    <w:rsid w:val="001909D4"/>
    <w:rsid w:val="001A784E"/>
    <w:rsid w:val="001B1FE8"/>
    <w:rsid w:val="001B758C"/>
    <w:rsid w:val="001C1EAF"/>
    <w:rsid w:val="001D49B2"/>
    <w:rsid w:val="001E5488"/>
    <w:rsid w:val="001F162D"/>
    <w:rsid w:val="002012BC"/>
    <w:rsid w:val="00212A5C"/>
    <w:rsid w:val="00223299"/>
    <w:rsid w:val="00233D27"/>
    <w:rsid w:val="00236976"/>
    <w:rsid w:val="00261574"/>
    <w:rsid w:val="00274050"/>
    <w:rsid w:val="002902A7"/>
    <w:rsid w:val="00297312"/>
    <w:rsid w:val="002B0262"/>
    <w:rsid w:val="002B7947"/>
    <w:rsid w:val="002D0C87"/>
    <w:rsid w:val="002E45D7"/>
    <w:rsid w:val="002E734A"/>
    <w:rsid w:val="002F0D95"/>
    <w:rsid w:val="002F491C"/>
    <w:rsid w:val="00333BF3"/>
    <w:rsid w:val="00335AFA"/>
    <w:rsid w:val="00337801"/>
    <w:rsid w:val="00346DE2"/>
    <w:rsid w:val="00354BCC"/>
    <w:rsid w:val="003556DB"/>
    <w:rsid w:val="00357460"/>
    <w:rsid w:val="00357FB3"/>
    <w:rsid w:val="00362DF1"/>
    <w:rsid w:val="003706AD"/>
    <w:rsid w:val="00372171"/>
    <w:rsid w:val="00372F2E"/>
    <w:rsid w:val="003818B9"/>
    <w:rsid w:val="00382453"/>
    <w:rsid w:val="003906F9"/>
    <w:rsid w:val="003A3716"/>
    <w:rsid w:val="003C06DC"/>
    <w:rsid w:val="003D1073"/>
    <w:rsid w:val="003D4BA8"/>
    <w:rsid w:val="003D4C8D"/>
    <w:rsid w:val="003E1C41"/>
    <w:rsid w:val="003F7557"/>
    <w:rsid w:val="00403B5E"/>
    <w:rsid w:val="0041601A"/>
    <w:rsid w:val="004253A0"/>
    <w:rsid w:val="00437FC4"/>
    <w:rsid w:val="00444B6C"/>
    <w:rsid w:val="004479EE"/>
    <w:rsid w:val="00451254"/>
    <w:rsid w:val="00453CE3"/>
    <w:rsid w:val="004649F8"/>
    <w:rsid w:val="0047091E"/>
    <w:rsid w:val="004749E3"/>
    <w:rsid w:val="00491BA9"/>
    <w:rsid w:val="004948DC"/>
    <w:rsid w:val="004A0C9D"/>
    <w:rsid w:val="004A0D6A"/>
    <w:rsid w:val="004A1A66"/>
    <w:rsid w:val="004A48A7"/>
    <w:rsid w:val="004B1F2D"/>
    <w:rsid w:val="004C3DEC"/>
    <w:rsid w:val="004C6A22"/>
    <w:rsid w:val="004D0365"/>
    <w:rsid w:val="004D5610"/>
    <w:rsid w:val="004D6AC6"/>
    <w:rsid w:val="004D7F3F"/>
    <w:rsid w:val="004E34C4"/>
    <w:rsid w:val="004E41CB"/>
    <w:rsid w:val="004E4F94"/>
    <w:rsid w:val="005239F7"/>
    <w:rsid w:val="00527E43"/>
    <w:rsid w:val="00541657"/>
    <w:rsid w:val="00546DDD"/>
    <w:rsid w:val="005617F5"/>
    <w:rsid w:val="0056480F"/>
    <w:rsid w:val="00564E6C"/>
    <w:rsid w:val="00566644"/>
    <w:rsid w:val="00566675"/>
    <w:rsid w:val="00571171"/>
    <w:rsid w:val="00582309"/>
    <w:rsid w:val="00590C17"/>
    <w:rsid w:val="005A224D"/>
    <w:rsid w:val="005A7217"/>
    <w:rsid w:val="005B5512"/>
    <w:rsid w:val="005B55FC"/>
    <w:rsid w:val="005C0DCE"/>
    <w:rsid w:val="005C4E40"/>
    <w:rsid w:val="005E7E13"/>
    <w:rsid w:val="005F1E80"/>
    <w:rsid w:val="005F6182"/>
    <w:rsid w:val="00603C9B"/>
    <w:rsid w:val="006064AD"/>
    <w:rsid w:val="006071C5"/>
    <w:rsid w:val="00626A1C"/>
    <w:rsid w:val="00631C72"/>
    <w:rsid w:val="00636829"/>
    <w:rsid w:val="006372B7"/>
    <w:rsid w:val="00643C02"/>
    <w:rsid w:val="00653FD9"/>
    <w:rsid w:val="00666AFF"/>
    <w:rsid w:val="00671808"/>
    <w:rsid w:val="0067362B"/>
    <w:rsid w:val="006744E2"/>
    <w:rsid w:val="0067486A"/>
    <w:rsid w:val="0068523E"/>
    <w:rsid w:val="006922A5"/>
    <w:rsid w:val="006B3C25"/>
    <w:rsid w:val="006C29F1"/>
    <w:rsid w:val="006C2D3C"/>
    <w:rsid w:val="006C4ECD"/>
    <w:rsid w:val="006C783F"/>
    <w:rsid w:val="006D03D6"/>
    <w:rsid w:val="006D5A65"/>
    <w:rsid w:val="006E76EE"/>
    <w:rsid w:val="006F5658"/>
    <w:rsid w:val="006F7A67"/>
    <w:rsid w:val="007044E8"/>
    <w:rsid w:val="007068B3"/>
    <w:rsid w:val="00724143"/>
    <w:rsid w:val="007338C0"/>
    <w:rsid w:val="00735A3D"/>
    <w:rsid w:val="0074288E"/>
    <w:rsid w:val="00742916"/>
    <w:rsid w:val="0075255A"/>
    <w:rsid w:val="00753105"/>
    <w:rsid w:val="007A6B99"/>
    <w:rsid w:val="007A7BCA"/>
    <w:rsid w:val="007C6CE2"/>
    <w:rsid w:val="007D2690"/>
    <w:rsid w:val="007D3386"/>
    <w:rsid w:val="007D4005"/>
    <w:rsid w:val="007D4C5B"/>
    <w:rsid w:val="007D713E"/>
    <w:rsid w:val="007D73CE"/>
    <w:rsid w:val="007F22F4"/>
    <w:rsid w:val="007F46E2"/>
    <w:rsid w:val="00801ABE"/>
    <w:rsid w:val="0081326B"/>
    <w:rsid w:val="008134EB"/>
    <w:rsid w:val="00814E31"/>
    <w:rsid w:val="00822A00"/>
    <w:rsid w:val="00826368"/>
    <w:rsid w:val="00826FA3"/>
    <w:rsid w:val="00830717"/>
    <w:rsid w:val="0084052F"/>
    <w:rsid w:val="00844191"/>
    <w:rsid w:val="00847FAC"/>
    <w:rsid w:val="008568DD"/>
    <w:rsid w:val="00874850"/>
    <w:rsid w:val="00875BA8"/>
    <w:rsid w:val="008851E8"/>
    <w:rsid w:val="008A4601"/>
    <w:rsid w:val="008A4E92"/>
    <w:rsid w:val="008B6C93"/>
    <w:rsid w:val="008C319D"/>
    <w:rsid w:val="008D25CC"/>
    <w:rsid w:val="008D276C"/>
    <w:rsid w:val="008D2E68"/>
    <w:rsid w:val="008D4BE7"/>
    <w:rsid w:val="008E1547"/>
    <w:rsid w:val="008F0EDA"/>
    <w:rsid w:val="008F17F6"/>
    <w:rsid w:val="008F3DFC"/>
    <w:rsid w:val="0090468D"/>
    <w:rsid w:val="009219E8"/>
    <w:rsid w:val="009263B7"/>
    <w:rsid w:val="00930225"/>
    <w:rsid w:val="00931F2E"/>
    <w:rsid w:val="009335A8"/>
    <w:rsid w:val="00935B7B"/>
    <w:rsid w:val="0093604A"/>
    <w:rsid w:val="00957823"/>
    <w:rsid w:val="00973A00"/>
    <w:rsid w:val="00975B3C"/>
    <w:rsid w:val="009926B8"/>
    <w:rsid w:val="009A792B"/>
    <w:rsid w:val="009B3D78"/>
    <w:rsid w:val="009E1D3D"/>
    <w:rsid w:val="009E288E"/>
    <w:rsid w:val="009F2867"/>
    <w:rsid w:val="009F4B63"/>
    <w:rsid w:val="00A140DC"/>
    <w:rsid w:val="00A229F0"/>
    <w:rsid w:val="00A22B43"/>
    <w:rsid w:val="00A262CC"/>
    <w:rsid w:val="00A275DB"/>
    <w:rsid w:val="00A30509"/>
    <w:rsid w:val="00A43FC5"/>
    <w:rsid w:val="00A61205"/>
    <w:rsid w:val="00A62DBA"/>
    <w:rsid w:val="00A637B0"/>
    <w:rsid w:val="00A65719"/>
    <w:rsid w:val="00A72CFC"/>
    <w:rsid w:val="00A76C98"/>
    <w:rsid w:val="00A80859"/>
    <w:rsid w:val="00A81077"/>
    <w:rsid w:val="00A83D6E"/>
    <w:rsid w:val="00A91A6C"/>
    <w:rsid w:val="00AA0D3C"/>
    <w:rsid w:val="00AA435C"/>
    <w:rsid w:val="00AB6BE1"/>
    <w:rsid w:val="00AB7FA5"/>
    <w:rsid w:val="00AC4022"/>
    <w:rsid w:val="00AD0BB5"/>
    <w:rsid w:val="00AE38E8"/>
    <w:rsid w:val="00AE397E"/>
    <w:rsid w:val="00AE545B"/>
    <w:rsid w:val="00AF6A15"/>
    <w:rsid w:val="00AF71DB"/>
    <w:rsid w:val="00B00756"/>
    <w:rsid w:val="00B0108C"/>
    <w:rsid w:val="00B01E31"/>
    <w:rsid w:val="00B04DF9"/>
    <w:rsid w:val="00B10EFB"/>
    <w:rsid w:val="00B145AB"/>
    <w:rsid w:val="00B2097B"/>
    <w:rsid w:val="00B240A7"/>
    <w:rsid w:val="00B24160"/>
    <w:rsid w:val="00B24EFD"/>
    <w:rsid w:val="00B32B61"/>
    <w:rsid w:val="00B53282"/>
    <w:rsid w:val="00B706D9"/>
    <w:rsid w:val="00B71297"/>
    <w:rsid w:val="00B71EF2"/>
    <w:rsid w:val="00B80628"/>
    <w:rsid w:val="00B96F09"/>
    <w:rsid w:val="00BA4056"/>
    <w:rsid w:val="00BB2309"/>
    <w:rsid w:val="00BB3CCA"/>
    <w:rsid w:val="00BC3779"/>
    <w:rsid w:val="00BC4931"/>
    <w:rsid w:val="00BC540B"/>
    <w:rsid w:val="00BD6106"/>
    <w:rsid w:val="00BE7DD7"/>
    <w:rsid w:val="00BF0FC7"/>
    <w:rsid w:val="00C0151E"/>
    <w:rsid w:val="00C06352"/>
    <w:rsid w:val="00C2281B"/>
    <w:rsid w:val="00C22861"/>
    <w:rsid w:val="00C32F9B"/>
    <w:rsid w:val="00C56DDB"/>
    <w:rsid w:val="00C66D8F"/>
    <w:rsid w:val="00C75B65"/>
    <w:rsid w:val="00C862C9"/>
    <w:rsid w:val="00CA52D6"/>
    <w:rsid w:val="00CB474A"/>
    <w:rsid w:val="00CC209F"/>
    <w:rsid w:val="00CC4125"/>
    <w:rsid w:val="00CC5771"/>
    <w:rsid w:val="00CD3172"/>
    <w:rsid w:val="00CD45FA"/>
    <w:rsid w:val="00CF14D5"/>
    <w:rsid w:val="00CF4A31"/>
    <w:rsid w:val="00D01053"/>
    <w:rsid w:val="00D01ECA"/>
    <w:rsid w:val="00D02DB8"/>
    <w:rsid w:val="00D07F12"/>
    <w:rsid w:val="00D13A0F"/>
    <w:rsid w:val="00D247D1"/>
    <w:rsid w:val="00D26E1F"/>
    <w:rsid w:val="00D271AE"/>
    <w:rsid w:val="00D3301A"/>
    <w:rsid w:val="00D360FB"/>
    <w:rsid w:val="00D40E16"/>
    <w:rsid w:val="00D63108"/>
    <w:rsid w:val="00D66932"/>
    <w:rsid w:val="00D70C81"/>
    <w:rsid w:val="00D75B2B"/>
    <w:rsid w:val="00D932AF"/>
    <w:rsid w:val="00D96CBC"/>
    <w:rsid w:val="00DB5F41"/>
    <w:rsid w:val="00DC29D8"/>
    <w:rsid w:val="00DC3DDF"/>
    <w:rsid w:val="00DD1EA8"/>
    <w:rsid w:val="00DD31B5"/>
    <w:rsid w:val="00DD590B"/>
    <w:rsid w:val="00DE7375"/>
    <w:rsid w:val="00DF3954"/>
    <w:rsid w:val="00DF3C1F"/>
    <w:rsid w:val="00E01C16"/>
    <w:rsid w:val="00E03B05"/>
    <w:rsid w:val="00E118FB"/>
    <w:rsid w:val="00E253CA"/>
    <w:rsid w:val="00E26515"/>
    <w:rsid w:val="00E327A2"/>
    <w:rsid w:val="00E37580"/>
    <w:rsid w:val="00E47737"/>
    <w:rsid w:val="00E47F2B"/>
    <w:rsid w:val="00E53919"/>
    <w:rsid w:val="00E77BBA"/>
    <w:rsid w:val="00E814F1"/>
    <w:rsid w:val="00E82131"/>
    <w:rsid w:val="00EA2C32"/>
    <w:rsid w:val="00EA7E47"/>
    <w:rsid w:val="00EB38EF"/>
    <w:rsid w:val="00EB6A7F"/>
    <w:rsid w:val="00EB7BE5"/>
    <w:rsid w:val="00EC3BF1"/>
    <w:rsid w:val="00ED529E"/>
    <w:rsid w:val="00EF3B0F"/>
    <w:rsid w:val="00F047E1"/>
    <w:rsid w:val="00F11997"/>
    <w:rsid w:val="00F14068"/>
    <w:rsid w:val="00F279DA"/>
    <w:rsid w:val="00F53F2C"/>
    <w:rsid w:val="00F714F6"/>
    <w:rsid w:val="00F7237E"/>
    <w:rsid w:val="00F8125D"/>
    <w:rsid w:val="00F8564F"/>
    <w:rsid w:val="00F96866"/>
    <w:rsid w:val="00FA3533"/>
    <w:rsid w:val="00FB1EAB"/>
    <w:rsid w:val="00FC4A13"/>
    <w:rsid w:val="00FD47D8"/>
    <w:rsid w:val="00FE2F2C"/>
    <w:rsid w:val="00FE50FB"/>
    <w:rsid w:val="00FF392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22A5"/>
    <w:rPr>
      <w:sz w:val="20"/>
      <w:szCs w:val="20"/>
    </w:rPr>
  </w:style>
  <w:style w:type="paragraph" w:styleId="Nagwek1">
    <w:name w:val="heading 1"/>
    <w:basedOn w:val="Normalny"/>
    <w:next w:val="Normalny"/>
    <w:link w:val="Nagwek1Znak"/>
    <w:uiPriority w:val="99"/>
    <w:qFormat/>
    <w:rsid w:val="006922A5"/>
    <w:pPr>
      <w:keepNext/>
      <w:outlineLvl w:val="0"/>
    </w:pPr>
    <w:rPr>
      <w:b/>
      <w:sz w:val="24"/>
    </w:rPr>
  </w:style>
  <w:style w:type="paragraph" w:styleId="Nagwek2">
    <w:name w:val="heading 2"/>
    <w:basedOn w:val="Normalny"/>
    <w:next w:val="Normalny"/>
    <w:link w:val="Nagwek2Znak"/>
    <w:uiPriority w:val="99"/>
    <w:qFormat/>
    <w:rsid w:val="006922A5"/>
    <w:pPr>
      <w:keepNext/>
      <w:ind w:firstLine="708"/>
      <w:jc w:val="center"/>
      <w:outlineLvl w:val="1"/>
    </w:pPr>
    <w:rPr>
      <w:rFonts w:ascii="Cambria" w:hAnsi="Cambria"/>
      <w:b/>
    </w:rPr>
  </w:style>
  <w:style w:type="paragraph" w:styleId="Nagwek3">
    <w:name w:val="heading 3"/>
    <w:basedOn w:val="Normalny"/>
    <w:next w:val="Normalny"/>
    <w:link w:val="Nagwek3Znak"/>
    <w:uiPriority w:val="99"/>
    <w:qFormat/>
    <w:rsid w:val="006922A5"/>
    <w:pPr>
      <w:keepNext/>
      <w:jc w:val="both"/>
      <w:outlineLvl w:val="2"/>
    </w:pPr>
    <w:rPr>
      <w:b/>
      <w:sz w:val="24"/>
    </w:rPr>
  </w:style>
  <w:style w:type="paragraph" w:styleId="Nagwek4">
    <w:name w:val="heading 4"/>
    <w:basedOn w:val="Normalny"/>
    <w:next w:val="Normalny"/>
    <w:link w:val="Nagwek4Znak"/>
    <w:uiPriority w:val="99"/>
    <w:qFormat/>
    <w:rsid w:val="006922A5"/>
    <w:pPr>
      <w:keepNext/>
      <w:ind w:firstLine="360"/>
      <w:outlineLvl w:val="3"/>
    </w:pPr>
    <w:rPr>
      <w:b/>
      <w:sz w:val="24"/>
    </w:rPr>
  </w:style>
  <w:style w:type="paragraph" w:styleId="Nagwek5">
    <w:name w:val="heading 5"/>
    <w:basedOn w:val="Normalny"/>
    <w:next w:val="Normalny"/>
    <w:link w:val="Nagwek5Znak"/>
    <w:uiPriority w:val="99"/>
    <w:qFormat/>
    <w:rsid w:val="006922A5"/>
    <w:pPr>
      <w:keepNext/>
      <w:ind w:left="7080"/>
      <w:outlineLvl w:val="4"/>
    </w:pPr>
    <w:rPr>
      <w:b/>
      <w:sz w:val="32"/>
    </w:rPr>
  </w:style>
  <w:style w:type="paragraph" w:styleId="Nagwek6">
    <w:name w:val="heading 6"/>
    <w:basedOn w:val="Normalny"/>
    <w:next w:val="Normalny"/>
    <w:link w:val="Nagwek6Znak"/>
    <w:uiPriority w:val="99"/>
    <w:qFormat/>
    <w:rsid w:val="006922A5"/>
    <w:pPr>
      <w:keepNext/>
      <w:jc w:val="center"/>
      <w:outlineLvl w:val="5"/>
    </w:pPr>
    <w:rPr>
      <w:b/>
    </w:rPr>
  </w:style>
  <w:style w:type="paragraph" w:styleId="Nagwek7">
    <w:name w:val="heading 7"/>
    <w:basedOn w:val="Normalny"/>
    <w:next w:val="Normalny"/>
    <w:link w:val="Nagwek7Znak"/>
    <w:uiPriority w:val="99"/>
    <w:qFormat/>
    <w:rsid w:val="00C06352"/>
    <w:pPr>
      <w:keepNext/>
      <w:outlineLvl w:val="6"/>
    </w:pPr>
    <w:rPr>
      <w:rFonts w:ascii="Cambria" w:hAnsi="Cambri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6744E2"/>
    <w:rPr>
      <w:rFonts w:cs="Times New Roman"/>
      <w:b/>
      <w:snapToGrid w:val="0"/>
      <w:sz w:val="24"/>
    </w:rPr>
  </w:style>
  <w:style w:type="character" w:customStyle="1" w:styleId="Nagwek2Znak">
    <w:name w:val="Nagłówek 2 Znak"/>
    <w:basedOn w:val="Domylnaczcionkaakapitu"/>
    <w:link w:val="Nagwek2"/>
    <w:uiPriority w:val="99"/>
    <w:semiHidden/>
    <w:locked/>
    <w:rsid w:val="0090468D"/>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90468D"/>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90468D"/>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90468D"/>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90468D"/>
    <w:rPr>
      <w:rFonts w:ascii="Calibri" w:hAnsi="Calibri" w:cs="Times New Roman"/>
      <w:b/>
      <w:bCs/>
    </w:rPr>
  </w:style>
  <w:style w:type="character" w:customStyle="1" w:styleId="Nagwek7Znak">
    <w:name w:val="Nagłówek 7 Znak"/>
    <w:basedOn w:val="Domylnaczcionkaakapitu"/>
    <w:link w:val="Nagwek7"/>
    <w:uiPriority w:val="99"/>
    <w:locked/>
    <w:rsid w:val="00C06352"/>
    <w:rPr>
      <w:rFonts w:ascii="Cambria" w:hAnsi="Cambria" w:cs="Times New Roman"/>
      <w:sz w:val="24"/>
    </w:rPr>
  </w:style>
  <w:style w:type="paragraph" w:customStyle="1" w:styleId="Default">
    <w:name w:val="Default"/>
    <w:uiPriority w:val="99"/>
    <w:rsid w:val="006922A5"/>
    <w:rPr>
      <w:rFonts w:ascii="Calibri" w:hAnsi="Calibri"/>
      <w:color w:val="000000"/>
      <w:sz w:val="24"/>
      <w:szCs w:val="20"/>
    </w:rPr>
  </w:style>
  <w:style w:type="paragraph" w:styleId="Tekstpodstawowy">
    <w:name w:val="Body Text"/>
    <w:basedOn w:val="Normalny"/>
    <w:link w:val="TekstpodstawowyZnak"/>
    <w:uiPriority w:val="99"/>
    <w:rsid w:val="006922A5"/>
    <w:rPr>
      <w:b/>
    </w:rPr>
  </w:style>
  <w:style w:type="character" w:customStyle="1" w:styleId="TekstpodstawowyZnak">
    <w:name w:val="Tekst podstawowy Znak"/>
    <w:basedOn w:val="Domylnaczcionkaakapitu"/>
    <w:link w:val="Tekstpodstawowy"/>
    <w:uiPriority w:val="99"/>
    <w:locked/>
    <w:rsid w:val="00135FA2"/>
    <w:rPr>
      <w:rFonts w:cs="Times New Roman"/>
      <w:b/>
    </w:rPr>
  </w:style>
  <w:style w:type="paragraph" w:styleId="NormalnyWeb">
    <w:name w:val="Normal (Web)"/>
    <w:basedOn w:val="Normalny"/>
    <w:uiPriority w:val="99"/>
    <w:semiHidden/>
    <w:rsid w:val="006922A5"/>
    <w:pPr>
      <w:spacing w:before="100" w:beforeAutospacing="1" w:after="119"/>
    </w:pPr>
    <w:rPr>
      <w:sz w:val="24"/>
      <w:szCs w:val="24"/>
    </w:rPr>
  </w:style>
  <w:style w:type="paragraph" w:styleId="Tekstpodstawowy2">
    <w:name w:val="Body Text 2"/>
    <w:basedOn w:val="Normalny"/>
    <w:link w:val="Tekstpodstawowy2Znak"/>
    <w:uiPriority w:val="99"/>
    <w:semiHidden/>
    <w:rsid w:val="006922A5"/>
    <w:pPr>
      <w:jc w:val="both"/>
    </w:pPr>
    <w:rPr>
      <w:sz w:val="24"/>
    </w:rPr>
  </w:style>
  <w:style w:type="character" w:customStyle="1" w:styleId="Tekstpodstawowy2Znak">
    <w:name w:val="Tekst podstawowy 2 Znak"/>
    <w:basedOn w:val="Domylnaczcionkaakapitu"/>
    <w:link w:val="Tekstpodstawowy2"/>
    <w:uiPriority w:val="99"/>
    <w:semiHidden/>
    <w:locked/>
    <w:rsid w:val="0090468D"/>
    <w:rPr>
      <w:rFonts w:cs="Times New Roman"/>
      <w:sz w:val="20"/>
      <w:szCs w:val="20"/>
    </w:rPr>
  </w:style>
  <w:style w:type="paragraph" w:styleId="Tekstpodstawowywcity">
    <w:name w:val="Body Text Indent"/>
    <w:basedOn w:val="Normalny"/>
    <w:link w:val="TekstpodstawowywcityZnak"/>
    <w:uiPriority w:val="99"/>
    <w:semiHidden/>
    <w:rsid w:val="006922A5"/>
    <w:pPr>
      <w:tabs>
        <w:tab w:val="left" w:pos="1985"/>
      </w:tabs>
      <w:ind w:left="2127" w:hanging="687"/>
      <w:jc w:val="both"/>
    </w:pPr>
    <w:rPr>
      <w:sz w:val="24"/>
    </w:rPr>
  </w:style>
  <w:style w:type="character" w:customStyle="1" w:styleId="TekstpodstawowywcityZnak">
    <w:name w:val="Tekst podstawowy wcięty Znak"/>
    <w:basedOn w:val="Domylnaczcionkaakapitu"/>
    <w:link w:val="Tekstpodstawowywcity"/>
    <w:uiPriority w:val="99"/>
    <w:semiHidden/>
    <w:locked/>
    <w:rsid w:val="0090468D"/>
    <w:rPr>
      <w:rFonts w:cs="Times New Roman"/>
      <w:sz w:val="20"/>
      <w:szCs w:val="20"/>
    </w:rPr>
  </w:style>
  <w:style w:type="paragraph" w:styleId="Tytu">
    <w:name w:val="Title"/>
    <w:basedOn w:val="Normalny"/>
    <w:link w:val="TytuZnak1"/>
    <w:uiPriority w:val="99"/>
    <w:qFormat/>
    <w:rsid w:val="006922A5"/>
    <w:pPr>
      <w:jc w:val="center"/>
    </w:pPr>
    <w:rPr>
      <w:b/>
      <w:sz w:val="24"/>
    </w:rPr>
  </w:style>
  <w:style w:type="character" w:customStyle="1" w:styleId="TytuZnak1">
    <w:name w:val="Tytuł Znak1"/>
    <w:basedOn w:val="Domylnaczcionkaakapitu"/>
    <w:link w:val="Tytu"/>
    <w:uiPriority w:val="99"/>
    <w:locked/>
    <w:rsid w:val="0090468D"/>
    <w:rPr>
      <w:rFonts w:ascii="Cambria" w:hAnsi="Cambria" w:cs="Times New Roman"/>
      <w:b/>
      <w:bCs/>
      <w:kern w:val="28"/>
      <w:sz w:val="32"/>
      <w:szCs w:val="32"/>
    </w:rPr>
  </w:style>
  <w:style w:type="character" w:customStyle="1" w:styleId="TytuZnak">
    <w:name w:val="Tytuł Znak"/>
    <w:uiPriority w:val="99"/>
    <w:rsid w:val="006922A5"/>
    <w:rPr>
      <w:b/>
      <w:sz w:val="24"/>
    </w:rPr>
  </w:style>
  <w:style w:type="paragraph" w:styleId="Nagwek">
    <w:name w:val="header"/>
    <w:basedOn w:val="Normalny"/>
    <w:link w:val="NagwekZnak1"/>
    <w:uiPriority w:val="99"/>
    <w:semiHidden/>
    <w:rsid w:val="006922A5"/>
    <w:pPr>
      <w:tabs>
        <w:tab w:val="center" w:pos="4536"/>
        <w:tab w:val="right" w:pos="9072"/>
      </w:tabs>
    </w:pPr>
  </w:style>
  <w:style w:type="character" w:customStyle="1" w:styleId="NagwekZnak1">
    <w:name w:val="Nagłówek Znak1"/>
    <w:basedOn w:val="Domylnaczcionkaakapitu"/>
    <w:link w:val="Nagwek"/>
    <w:uiPriority w:val="99"/>
    <w:semiHidden/>
    <w:locked/>
    <w:rsid w:val="0090468D"/>
    <w:rPr>
      <w:rFonts w:cs="Times New Roman"/>
      <w:sz w:val="20"/>
      <w:szCs w:val="20"/>
    </w:rPr>
  </w:style>
  <w:style w:type="character" w:customStyle="1" w:styleId="NagwekZnak">
    <w:name w:val="Nagłówek Znak"/>
    <w:basedOn w:val="Domylnaczcionkaakapitu"/>
    <w:uiPriority w:val="99"/>
    <w:semiHidden/>
    <w:rsid w:val="006922A5"/>
    <w:rPr>
      <w:rFonts w:cs="Times New Roman"/>
    </w:rPr>
  </w:style>
  <w:style w:type="paragraph" w:styleId="Stopka">
    <w:name w:val="footer"/>
    <w:basedOn w:val="Normalny"/>
    <w:link w:val="StopkaZnak1"/>
    <w:uiPriority w:val="99"/>
    <w:semiHidden/>
    <w:rsid w:val="006922A5"/>
    <w:pPr>
      <w:tabs>
        <w:tab w:val="center" w:pos="4536"/>
        <w:tab w:val="right" w:pos="9072"/>
      </w:tabs>
    </w:pPr>
  </w:style>
  <w:style w:type="character" w:customStyle="1" w:styleId="StopkaZnak1">
    <w:name w:val="Stopka Znak1"/>
    <w:basedOn w:val="Domylnaczcionkaakapitu"/>
    <w:link w:val="Stopka"/>
    <w:uiPriority w:val="99"/>
    <w:semiHidden/>
    <w:locked/>
    <w:rsid w:val="0090468D"/>
    <w:rPr>
      <w:rFonts w:cs="Times New Roman"/>
      <w:sz w:val="20"/>
      <w:szCs w:val="20"/>
    </w:rPr>
  </w:style>
  <w:style w:type="character" w:customStyle="1" w:styleId="StopkaZnak">
    <w:name w:val="Stopka Znak"/>
    <w:basedOn w:val="Domylnaczcionkaakapitu"/>
    <w:uiPriority w:val="99"/>
    <w:rsid w:val="006922A5"/>
    <w:rPr>
      <w:rFonts w:cs="Times New Roman"/>
    </w:rPr>
  </w:style>
  <w:style w:type="paragraph" w:styleId="Podtytu">
    <w:name w:val="Subtitle"/>
    <w:basedOn w:val="Normalny"/>
    <w:link w:val="PodtytuZnak"/>
    <w:uiPriority w:val="99"/>
    <w:qFormat/>
    <w:rsid w:val="006922A5"/>
    <w:rPr>
      <w:b/>
    </w:rPr>
  </w:style>
  <w:style w:type="character" w:customStyle="1" w:styleId="PodtytuZnak">
    <w:name w:val="Podtytuł Znak"/>
    <w:basedOn w:val="Domylnaczcionkaakapitu"/>
    <w:link w:val="Podtytu"/>
    <w:uiPriority w:val="99"/>
    <w:locked/>
    <w:rsid w:val="0090468D"/>
    <w:rPr>
      <w:rFonts w:ascii="Cambria" w:hAnsi="Cambria" w:cs="Times New Roman"/>
      <w:sz w:val="24"/>
      <w:szCs w:val="24"/>
    </w:rPr>
  </w:style>
  <w:style w:type="paragraph" w:styleId="Akapitzlist">
    <w:name w:val="List Paragraph"/>
    <w:basedOn w:val="Normalny"/>
    <w:uiPriority w:val="99"/>
    <w:qFormat/>
    <w:rsid w:val="006922A5"/>
    <w:pPr>
      <w:ind w:left="720"/>
      <w:contextualSpacing/>
    </w:pPr>
  </w:style>
  <w:style w:type="character" w:styleId="Numerstrony">
    <w:name w:val="page number"/>
    <w:basedOn w:val="Domylnaczcionkaakapitu"/>
    <w:uiPriority w:val="99"/>
    <w:semiHidden/>
    <w:rsid w:val="006922A5"/>
    <w:rPr>
      <w:rFonts w:cs="Times New Roman"/>
    </w:rPr>
  </w:style>
  <w:style w:type="paragraph" w:styleId="Tekstdymka">
    <w:name w:val="Balloon Text"/>
    <w:basedOn w:val="Normalny"/>
    <w:link w:val="TekstdymkaZnak"/>
    <w:uiPriority w:val="99"/>
    <w:semiHidden/>
    <w:rsid w:val="00354BCC"/>
    <w:rPr>
      <w:rFonts w:ascii="Tahoma" w:hAnsi="Tahoma"/>
      <w:sz w:val="16"/>
      <w:szCs w:val="16"/>
    </w:rPr>
  </w:style>
  <w:style w:type="character" w:customStyle="1" w:styleId="TekstdymkaZnak">
    <w:name w:val="Tekst dymka Znak"/>
    <w:basedOn w:val="Domylnaczcionkaakapitu"/>
    <w:link w:val="Tekstdymka"/>
    <w:uiPriority w:val="99"/>
    <w:semiHidden/>
    <w:locked/>
    <w:rsid w:val="00354BCC"/>
    <w:rPr>
      <w:rFonts w:ascii="Tahoma" w:hAnsi="Tahoma" w:cs="Times New Roman"/>
      <w:sz w:val="16"/>
    </w:rPr>
  </w:style>
  <w:style w:type="table" w:styleId="Tabela-Siatka">
    <w:name w:val="Table Grid"/>
    <w:basedOn w:val="Standardowy"/>
    <w:uiPriority w:val="99"/>
    <w:rsid w:val="00B241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rsid w:val="00DD31B5"/>
    <w:rPr>
      <w:rFonts w:cs="Times New Roman"/>
      <w:sz w:val="16"/>
    </w:rPr>
  </w:style>
  <w:style w:type="paragraph" w:styleId="Tekstkomentarza">
    <w:name w:val="annotation text"/>
    <w:basedOn w:val="Normalny"/>
    <w:link w:val="TekstkomentarzaZnak"/>
    <w:uiPriority w:val="99"/>
    <w:semiHidden/>
    <w:rsid w:val="00DD31B5"/>
  </w:style>
  <w:style w:type="character" w:customStyle="1" w:styleId="TekstkomentarzaZnak">
    <w:name w:val="Tekst komentarza Znak"/>
    <w:basedOn w:val="Domylnaczcionkaakapitu"/>
    <w:link w:val="Tekstkomentarza"/>
    <w:uiPriority w:val="99"/>
    <w:semiHidden/>
    <w:locked/>
    <w:rsid w:val="00DD31B5"/>
    <w:rPr>
      <w:rFonts w:cs="Times New Roman"/>
    </w:rPr>
  </w:style>
  <w:style w:type="paragraph" w:styleId="Tekstpodstawowy3">
    <w:name w:val="Body Text 3"/>
    <w:basedOn w:val="Normalny"/>
    <w:link w:val="Tekstpodstawowy3Znak"/>
    <w:uiPriority w:val="99"/>
    <w:rsid w:val="001F162D"/>
    <w:pPr>
      <w:spacing w:after="120" w:line="276" w:lineRule="auto"/>
    </w:pPr>
    <w:rPr>
      <w:rFonts w:ascii="Calibri" w:hAnsi="Calibri"/>
      <w:sz w:val="16"/>
      <w:szCs w:val="16"/>
      <w:lang w:eastAsia="en-US"/>
    </w:rPr>
  </w:style>
  <w:style w:type="character" w:customStyle="1" w:styleId="Tekstpodstawowy3Znak">
    <w:name w:val="Tekst podstawowy 3 Znak"/>
    <w:basedOn w:val="Domylnaczcionkaakapitu"/>
    <w:link w:val="Tekstpodstawowy3"/>
    <w:uiPriority w:val="99"/>
    <w:locked/>
    <w:rsid w:val="001F162D"/>
    <w:rPr>
      <w:rFonts w:ascii="Calibri" w:hAnsi="Calibri" w:cs="Times New Roman"/>
      <w:sz w:val="16"/>
      <w:lang w:eastAsia="en-US"/>
    </w:rPr>
  </w:style>
  <w:style w:type="character" w:styleId="Hipercze">
    <w:name w:val="Hyperlink"/>
    <w:basedOn w:val="Domylnaczcionkaakapitu"/>
    <w:uiPriority w:val="99"/>
    <w:semiHidden/>
    <w:rsid w:val="001F162D"/>
    <w:rPr>
      <w:rFonts w:cs="Times New Roman"/>
      <w:color w:val="0000FF"/>
      <w:u w:val="single"/>
    </w:rPr>
  </w:style>
  <w:style w:type="character" w:customStyle="1" w:styleId="displayonly">
    <w:name w:val="display_only"/>
    <w:basedOn w:val="Domylnaczcionkaakapitu"/>
    <w:uiPriority w:val="99"/>
    <w:rsid w:val="00AE397E"/>
    <w:rPr>
      <w:rFonts w:cs="Times New Roman"/>
    </w:rPr>
  </w:style>
  <w:style w:type="character" w:styleId="Pogrubienie">
    <w:name w:val="Strong"/>
    <w:basedOn w:val="Domylnaczcionkaakapitu"/>
    <w:uiPriority w:val="99"/>
    <w:qFormat/>
    <w:rsid w:val="00AE397E"/>
    <w:rPr>
      <w:rFonts w:cs="Times New Roman"/>
      <w:b/>
    </w:rPr>
  </w:style>
  <w:style w:type="paragraph" w:customStyle="1" w:styleId="StylArial10ptPrzed6ptPo6pt">
    <w:name w:val="Styl Arial 10 pt Przed:  6 pt Po:  6 pt"/>
    <w:basedOn w:val="Normalny"/>
    <w:autoRedefine/>
    <w:uiPriority w:val="99"/>
    <w:rsid w:val="003706AD"/>
    <w:rPr>
      <w:rFonts w:ascii="Arial" w:hAnsi="Arial"/>
    </w:rPr>
  </w:style>
  <w:style w:type="character" w:customStyle="1" w:styleId="shorttext">
    <w:name w:val="short_text"/>
    <w:basedOn w:val="Domylnaczcionkaakapitu"/>
    <w:uiPriority w:val="99"/>
    <w:rsid w:val="00444B6C"/>
    <w:rPr>
      <w:rFonts w:cs="Times New Roman"/>
    </w:rPr>
  </w:style>
  <w:style w:type="character" w:customStyle="1" w:styleId="hps">
    <w:name w:val="hps"/>
    <w:basedOn w:val="Domylnaczcionkaakapitu"/>
    <w:uiPriority w:val="99"/>
    <w:rsid w:val="00444B6C"/>
    <w:rPr>
      <w:rFonts w:cs="Times New Roman"/>
    </w:rPr>
  </w:style>
  <w:style w:type="character" w:customStyle="1" w:styleId="hpsatn">
    <w:name w:val="hps atn"/>
    <w:basedOn w:val="Domylnaczcionkaakapitu"/>
    <w:uiPriority w:val="99"/>
    <w:rsid w:val="00AB6BE1"/>
    <w:rPr>
      <w:rFonts w:cs="Times New Roman"/>
    </w:rPr>
  </w:style>
  <w:style w:type="paragraph" w:styleId="HTML-wstpniesformatowany">
    <w:name w:val="HTML Preformatted"/>
    <w:basedOn w:val="Normalny"/>
    <w:link w:val="HTML-wstpniesformatowanyZnak"/>
    <w:uiPriority w:val="99"/>
    <w:semiHidden/>
    <w:rsid w:val="00D2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locked/>
    <w:rsid w:val="00D26E1F"/>
    <w:rPr>
      <w:rFonts w:ascii="Courier New" w:hAnsi="Courier New" w:cs="Courier New"/>
    </w:rPr>
  </w:style>
  <w:style w:type="paragraph" w:styleId="Tematkomentarza">
    <w:name w:val="annotation subject"/>
    <w:basedOn w:val="Tekstkomentarza"/>
    <w:next w:val="Tekstkomentarza"/>
    <w:link w:val="TematkomentarzaZnak"/>
    <w:uiPriority w:val="99"/>
    <w:semiHidden/>
    <w:rsid w:val="00D26E1F"/>
    <w:rPr>
      <w:b/>
      <w:bCs/>
    </w:rPr>
  </w:style>
  <w:style w:type="character" w:customStyle="1" w:styleId="TematkomentarzaZnak">
    <w:name w:val="Temat komentarza Znak"/>
    <w:basedOn w:val="TekstkomentarzaZnak"/>
    <w:link w:val="Tematkomentarza"/>
    <w:uiPriority w:val="99"/>
    <w:semiHidden/>
    <w:locked/>
    <w:rsid w:val="00D26E1F"/>
    <w:rPr>
      <w:b/>
      <w:bCs/>
    </w:rPr>
  </w:style>
  <w:style w:type="character" w:customStyle="1" w:styleId="a-size-extra-large">
    <w:name w:val="a-size-extra-large"/>
    <w:basedOn w:val="Domylnaczcionkaakapitu"/>
    <w:uiPriority w:val="99"/>
    <w:rsid w:val="00D40E16"/>
    <w:rPr>
      <w:rFonts w:cs="Times New Roman"/>
    </w:rPr>
  </w:style>
  <w:style w:type="character" w:customStyle="1" w:styleId="tlid-translation">
    <w:name w:val="tlid-translation"/>
    <w:basedOn w:val="Domylnaczcionkaakapitu"/>
    <w:rsid w:val="00131A15"/>
  </w:style>
</w:styles>
</file>

<file path=word/webSettings.xml><?xml version="1.0" encoding="utf-8"?>
<w:webSettings xmlns:r="http://schemas.openxmlformats.org/officeDocument/2006/relationships" xmlns:w="http://schemas.openxmlformats.org/wordprocessingml/2006/main">
  <w:divs>
    <w:div w:id="473304071">
      <w:marLeft w:val="0"/>
      <w:marRight w:val="0"/>
      <w:marTop w:val="0"/>
      <w:marBottom w:val="0"/>
      <w:divBdr>
        <w:top w:val="none" w:sz="0" w:space="0" w:color="auto"/>
        <w:left w:val="none" w:sz="0" w:space="0" w:color="auto"/>
        <w:bottom w:val="none" w:sz="0" w:space="0" w:color="auto"/>
        <w:right w:val="none" w:sz="0" w:space="0" w:color="auto"/>
      </w:divBdr>
    </w:div>
    <w:div w:id="473304072">
      <w:marLeft w:val="0"/>
      <w:marRight w:val="0"/>
      <w:marTop w:val="0"/>
      <w:marBottom w:val="0"/>
      <w:divBdr>
        <w:top w:val="none" w:sz="0" w:space="0" w:color="auto"/>
        <w:left w:val="none" w:sz="0" w:space="0" w:color="auto"/>
        <w:bottom w:val="none" w:sz="0" w:space="0" w:color="auto"/>
        <w:right w:val="none" w:sz="0" w:space="0" w:color="auto"/>
      </w:divBdr>
    </w:div>
    <w:div w:id="473304073">
      <w:marLeft w:val="0"/>
      <w:marRight w:val="0"/>
      <w:marTop w:val="0"/>
      <w:marBottom w:val="0"/>
      <w:divBdr>
        <w:top w:val="none" w:sz="0" w:space="0" w:color="auto"/>
        <w:left w:val="none" w:sz="0" w:space="0" w:color="auto"/>
        <w:bottom w:val="none" w:sz="0" w:space="0" w:color="auto"/>
        <w:right w:val="none" w:sz="0" w:space="0" w:color="auto"/>
      </w:divBdr>
    </w:div>
    <w:div w:id="473304075">
      <w:marLeft w:val="0"/>
      <w:marRight w:val="0"/>
      <w:marTop w:val="0"/>
      <w:marBottom w:val="0"/>
      <w:divBdr>
        <w:top w:val="none" w:sz="0" w:space="0" w:color="auto"/>
        <w:left w:val="none" w:sz="0" w:space="0" w:color="auto"/>
        <w:bottom w:val="none" w:sz="0" w:space="0" w:color="auto"/>
        <w:right w:val="none" w:sz="0" w:space="0" w:color="auto"/>
      </w:divBdr>
      <w:divsChild>
        <w:div w:id="473304074">
          <w:marLeft w:val="0"/>
          <w:marRight w:val="0"/>
          <w:marTop w:val="0"/>
          <w:marBottom w:val="0"/>
          <w:divBdr>
            <w:top w:val="none" w:sz="0" w:space="0" w:color="auto"/>
            <w:left w:val="none" w:sz="0" w:space="0" w:color="auto"/>
            <w:bottom w:val="none" w:sz="0" w:space="0" w:color="auto"/>
            <w:right w:val="none" w:sz="0" w:space="0" w:color="auto"/>
          </w:divBdr>
        </w:div>
      </w:divsChild>
    </w:div>
    <w:div w:id="473304076">
      <w:marLeft w:val="0"/>
      <w:marRight w:val="0"/>
      <w:marTop w:val="0"/>
      <w:marBottom w:val="0"/>
      <w:divBdr>
        <w:top w:val="none" w:sz="0" w:space="0" w:color="auto"/>
        <w:left w:val="none" w:sz="0" w:space="0" w:color="auto"/>
        <w:bottom w:val="none" w:sz="0" w:space="0" w:color="auto"/>
        <w:right w:val="none" w:sz="0" w:space="0" w:color="auto"/>
      </w:divBdr>
    </w:div>
    <w:div w:id="473304077">
      <w:marLeft w:val="0"/>
      <w:marRight w:val="0"/>
      <w:marTop w:val="0"/>
      <w:marBottom w:val="0"/>
      <w:divBdr>
        <w:top w:val="none" w:sz="0" w:space="0" w:color="auto"/>
        <w:left w:val="none" w:sz="0" w:space="0" w:color="auto"/>
        <w:bottom w:val="none" w:sz="0" w:space="0" w:color="auto"/>
        <w:right w:val="none" w:sz="0" w:space="0" w:color="auto"/>
      </w:divBdr>
    </w:div>
    <w:div w:id="473304079">
      <w:marLeft w:val="0"/>
      <w:marRight w:val="0"/>
      <w:marTop w:val="0"/>
      <w:marBottom w:val="0"/>
      <w:divBdr>
        <w:top w:val="none" w:sz="0" w:space="0" w:color="auto"/>
        <w:left w:val="none" w:sz="0" w:space="0" w:color="auto"/>
        <w:bottom w:val="none" w:sz="0" w:space="0" w:color="auto"/>
        <w:right w:val="none" w:sz="0" w:space="0" w:color="auto"/>
      </w:divBdr>
      <w:divsChild>
        <w:div w:id="473304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pons.com/t&#322;umaczenie/angielski-polski/in" TargetMode="External"/><Relationship Id="rId13" Type="http://schemas.openxmlformats.org/officeDocument/2006/relationships/hyperlink" Target="https://pl.pons.com/t&#322;umaczenie/angielski-polski/on" TargetMode="External"/><Relationship Id="rId18" Type="http://schemas.openxmlformats.org/officeDocument/2006/relationships/hyperlink" Target="https://pl.pons.com/t&#322;umaczenie/angielski-polski/Basic"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pl.pons.com/t&#322;umaczenie/angielski-polski/literature" TargetMode="External"/><Relationship Id="rId7" Type="http://schemas.openxmlformats.org/officeDocument/2006/relationships/hyperlink" Target="https://pl.pons.com/t&#322;umaczenie/angielski-polski/Presentation" TargetMode="External"/><Relationship Id="rId12" Type="http://schemas.openxmlformats.org/officeDocument/2006/relationships/hyperlink" Target="https://pl.pons.com/t&#322;umaczenie/angielski-polski/study" TargetMode="External"/><Relationship Id="rId17" Type="http://schemas.openxmlformats.org/officeDocument/2006/relationships/hyperlink" Target="https://pl.pons.com/t&#322;umaczenie/angielski-polski/method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l.pons.com/t&#322;umaczenie/angielski-polski/modern" TargetMode="External"/><Relationship Id="rId20" Type="http://schemas.openxmlformats.org/officeDocument/2006/relationships/hyperlink" Target="https://pl.pons.com/t&#322;umaczenie/angielski-polski/Supplementa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pons.com/t&#322;umaczenie/angielski-polski/a"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l.pons.com/t&#322;umaczenie/angielski-polski/application" TargetMode="External"/><Relationship Id="rId23" Type="http://schemas.openxmlformats.org/officeDocument/2006/relationships/hyperlink" Target="https://pl.pons.com/t&#322;umaczenie/angielski-polski/of" TargetMode="External"/><Relationship Id="rId28" Type="http://schemas.openxmlformats.org/officeDocument/2006/relationships/theme" Target="theme/theme1.xml"/><Relationship Id="rId10" Type="http://schemas.openxmlformats.org/officeDocument/2006/relationships/hyperlink" Target="https://pl.pons.com/t&#322;umaczenie/angielski-polski/of" TargetMode="External"/><Relationship Id="rId19" Type="http://schemas.openxmlformats.org/officeDocument/2006/relationships/hyperlink" Target="https://pl.pons.com/t&#322;umaczenie/angielski-polski/literature" TargetMode="External"/><Relationship Id="rId4" Type="http://schemas.openxmlformats.org/officeDocument/2006/relationships/webSettings" Target="webSettings.xml"/><Relationship Id="rId9" Type="http://schemas.openxmlformats.org/officeDocument/2006/relationships/hyperlink" Target="https://pl.pons.com/t&#322;umaczenie/angielski-polski/English" TargetMode="External"/><Relationship Id="rId14" Type="http://schemas.openxmlformats.org/officeDocument/2006/relationships/hyperlink" Target="https://pl.pons.com/t&#322;umaczenie/angielski-polski/the" TargetMode="External"/><Relationship Id="rId22" Type="http://schemas.openxmlformats.org/officeDocument/2006/relationships/hyperlink" Target="https://pl.pons.com/t&#322;umaczenie/angielski-polski/Method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655</Words>
  <Characters>5668</Characters>
  <Application>Microsoft Office Word</Application>
  <DocSecurity>4</DocSecurity>
  <Lines>47</Lines>
  <Paragraphs>12</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Dominika Iskra-Świercz</cp:lastModifiedBy>
  <cp:revision>2</cp:revision>
  <cp:lastPrinted>2019-06-12T06:37:00Z</cp:lastPrinted>
  <dcterms:created xsi:type="dcterms:W3CDTF">2019-09-19T06:39:00Z</dcterms:created>
  <dcterms:modified xsi:type="dcterms:W3CDTF">2019-09-19T06:39:00Z</dcterms:modified>
</cp:coreProperties>
</file>